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2262C" w14:textId="4303FCE7" w:rsidR="009A4EA9" w:rsidRPr="00645623" w:rsidRDefault="00C244DC" w:rsidP="00D37D3D">
      <w:pPr>
        <w:pStyle w:val="Nagwek1"/>
        <w:spacing w:before="240"/>
      </w:pPr>
      <w:bookmarkStart w:id="0" w:name="_Toc516738908"/>
      <w:bookmarkStart w:id="1" w:name="_Toc18928752"/>
      <w:bookmarkStart w:id="2" w:name="_Toc65567721"/>
      <w:r>
        <w:t>ZAŁĄCZNIK NR 1 DO S</w:t>
      </w:r>
      <w:r w:rsidR="009A4EA9" w:rsidRPr="00645623">
        <w:t xml:space="preserve">WZ – </w:t>
      </w:r>
      <w:bookmarkEnd w:id="0"/>
      <w:bookmarkEnd w:id="1"/>
      <w:r w:rsidR="00663728" w:rsidRPr="00A3222A">
        <w:rPr>
          <w:rFonts w:cs="Arial"/>
        </w:rPr>
        <w:t>Opis Przedmiotu Zakupu</w:t>
      </w:r>
      <w:bookmarkEnd w:id="2"/>
    </w:p>
    <w:p w14:paraId="3052262D" w14:textId="5FA94E75" w:rsidR="009A4EA9" w:rsidRDefault="00C431AC" w:rsidP="00017A13">
      <w:pPr>
        <w:pStyle w:val="Akapitzlist"/>
        <w:numPr>
          <w:ilvl w:val="0"/>
          <w:numId w:val="27"/>
        </w:numPr>
        <w:spacing w:before="120" w:line="276" w:lineRule="auto"/>
        <w:ind w:left="284" w:hanging="284"/>
        <w:jc w:val="left"/>
        <w:outlineLvl w:val="0"/>
        <w:rPr>
          <w:rFonts w:asciiTheme="minorHAnsi" w:hAnsiTheme="minorHAnsi" w:cs="Arial"/>
          <w:b/>
        </w:rPr>
      </w:pPr>
      <w:r>
        <w:rPr>
          <w:rFonts w:asciiTheme="minorHAnsi" w:hAnsiTheme="minorHAnsi" w:cs="Arial"/>
          <w:b/>
        </w:rPr>
        <w:t>Określenie przedmiotu zakupu</w:t>
      </w:r>
    </w:p>
    <w:p w14:paraId="2E02E3BE" w14:textId="703BB768" w:rsidR="00E9319F" w:rsidRDefault="00711A73" w:rsidP="003618E8">
      <w:pPr>
        <w:spacing w:before="120" w:line="276" w:lineRule="auto"/>
        <w:outlineLvl w:val="0"/>
        <w:rPr>
          <w:rFonts w:asciiTheme="minorHAnsi" w:hAnsiTheme="minorHAnsi" w:cstheme="minorHAnsi"/>
          <w:b/>
          <w:szCs w:val="22"/>
        </w:rPr>
      </w:pPr>
      <w:r w:rsidRPr="00711A73">
        <w:rPr>
          <w:rFonts w:asciiTheme="minorHAnsi" w:hAnsiTheme="minorHAnsi" w:cs="Arial"/>
        </w:rPr>
        <w:t xml:space="preserve">Wykonanie </w:t>
      </w:r>
      <w:r w:rsidR="00587106" w:rsidRPr="00872971">
        <w:rPr>
          <w:rFonts w:asciiTheme="minorHAnsi" w:hAnsiTheme="minorHAnsi" w:cstheme="minorHAnsi"/>
          <w:szCs w:val="22"/>
        </w:rPr>
        <w:t xml:space="preserve">dokumentacji projektowej oraz </w:t>
      </w:r>
      <w:r w:rsidR="002F2687" w:rsidRPr="00872971">
        <w:rPr>
          <w:rFonts w:asciiTheme="minorHAnsi" w:hAnsiTheme="minorHAnsi" w:cstheme="minorHAnsi"/>
          <w:szCs w:val="22"/>
        </w:rPr>
        <w:t>robót budowlanych w branży elektroenergetycznej na teren</w:t>
      </w:r>
      <w:r w:rsidR="00BD686E">
        <w:rPr>
          <w:rFonts w:asciiTheme="minorHAnsi" w:hAnsiTheme="minorHAnsi" w:cstheme="minorHAnsi"/>
          <w:szCs w:val="22"/>
        </w:rPr>
        <w:t xml:space="preserve">ie działania OŁD </w:t>
      </w:r>
      <w:r w:rsidR="001326C1" w:rsidRPr="00872971">
        <w:rPr>
          <w:rFonts w:asciiTheme="minorHAnsi" w:hAnsiTheme="minorHAnsi" w:cstheme="minorHAnsi"/>
          <w:b/>
          <w:szCs w:val="22"/>
        </w:rPr>
        <w:t xml:space="preserve">pn. </w:t>
      </w:r>
      <w:r w:rsidR="0006748A" w:rsidRPr="0006748A">
        <w:rPr>
          <w:rFonts w:asciiTheme="minorHAnsi" w:hAnsiTheme="minorHAnsi" w:cstheme="minorHAnsi"/>
          <w:b/>
          <w:szCs w:val="22"/>
        </w:rPr>
        <w:t>Sukcesywne wykonywanie prac projektowych i robot budowlanych polegających na wykonywaniu przyłączy lub linii niskiego napięcia dla celów przyłączenia nowych odbiorców na terenie PGE Dystrybucja S.A. Oddział Łódź na obszarze działania</w:t>
      </w:r>
      <w:r w:rsidR="006E21AB" w:rsidRPr="006E21AB">
        <w:rPr>
          <w:rFonts w:asciiTheme="minorHAnsi" w:hAnsiTheme="minorHAnsi" w:cstheme="minorHAnsi"/>
          <w:b/>
          <w:szCs w:val="22"/>
        </w:rPr>
        <w:t xml:space="preserve"> </w:t>
      </w:r>
      <w:r w:rsidR="007E52AB" w:rsidRPr="007E52AB">
        <w:rPr>
          <w:rFonts w:asciiTheme="minorHAnsi" w:hAnsiTheme="minorHAnsi" w:cstheme="minorHAnsi"/>
          <w:b/>
          <w:szCs w:val="22"/>
        </w:rPr>
        <w:t xml:space="preserve"> </w:t>
      </w:r>
      <w:r w:rsidR="001E6324" w:rsidRPr="001E6324">
        <w:rPr>
          <w:rFonts w:asciiTheme="minorHAnsi" w:hAnsiTheme="minorHAnsi" w:cstheme="minorHAnsi"/>
          <w:b/>
          <w:szCs w:val="22"/>
        </w:rPr>
        <w:t>RE Żyrardów (powiat Żyrardów)- w obrębie miast/gmin: Puszcza Mariańska, Wiskitki</w:t>
      </w:r>
    </w:p>
    <w:p w14:paraId="7D33B57E" w14:textId="3609B8CA" w:rsidR="0097694C" w:rsidRPr="003618E8" w:rsidRDefault="00AB4C29" w:rsidP="003618E8">
      <w:pPr>
        <w:spacing w:before="120" w:line="276" w:lineRule="auto"/>
        <w:outlineLvl w:val="0"/>
        <w:rPr>
          <w:rFonts w:asciiTheme="minorHAnsi" w:hAnsiTheme="minorHAnsi" w:cstheme="minorHAnsi"/>
          <w:b/>
          <w:color w:val="FF0000"/>
          <w:szCs w:val="22"/>
        </w:rPr>
      </w:pPr>
      <w:r>
        <w:rPr>
          <w:rFonts w:asciiTheme="minorHAnsi" w:hAnsiTheme="minorHAnsi" w:cstheme="minorHAnsi"/>
          <w:b/>
          <w:szCs w:val="22"/>
        </w:rPr>
        <w:t xml:space="preserve"> </w:t>
      </w:r>
      <w:r w:rsidR="0097694C" w:rsidRPr="00872971">
        <w:rPr>
          <w:rFonts w:asciiTheme="minorHAnsi" w:hAnsiTheme="minorHAnsi" w:cstheme="minorHAnsi"/>
          <w:szCs w:val="22"/>
        </w:rPr>
        <w:t>zgo</w:t>
      </w:r>
      <w:r w:rsidR="00C244DC" w:rsidRPr="00872971">
        <w:rPr>
          <w:rFonts w:asciiTheme="minorHAnsi" w:hAnsiTheme="minorHAnsi" w:cstheme="minorHAnsi"/>
          <w:szCs w:val="22"/>
        </w:rPr>
        <w:t xml:space="preserve">dnie z załącznikiem nr 1.1 </w:t>
      </w:r>
      <w:r w:rsidR="00620828">
        <w:rPr>
          <w:rFonts w:asciiTheme="minorHAnsi" w:hAnsiTheme="minorHAnsi" w:cstheme="minorHAnsi"/>
          <w:szCs w:val="22"/>
        </w:rPr>
        <w:t xml:space="preserve">oraz 1.2 </w:t>
      </w:r>
      <w:r w:rsidR="00C244DC" w:rsidRPr="00872971">
        <w:rPr>
          <w:rFonts w:asciiTheme="minorHAnsi" w:hAnsiTheme="minorHAnsi" w:cstheme="minorHAnsi"/>
          <w:szCs w:val="22"/>
        </w:rPr>
        <w:t>do S</w:t>
      </w:r>
      <w:r w:rsidR="0097694C" w:rsidRPr="00872971">
        <w:rPr>
          <w:rFonts w:asciiTheme="minorHAnsi" w:hAnsiTheme="minorHAnsi" w:cstheme="minorHAnsi"/>
          <w:szCs w:val="22"/>
        </w:rPr>
        <w:t>WZ</w:t>
      </w:r>
    </w:p>
    <w:p w14:paraId="4225E0E5" w14:textId="0A59C6B7" w:rsidR="00C431AC" w:rsidRDefault="00C431AC" w:rsidP="00017A13">
      <w:pPr>
        <w:pStyle w:val="Akapitzlist"/>
        <w:numPr>
          <w:ilvl w:val="0"/>
          <w:numId w:val="27"/>
        </w:numPr>
        <w:spacing w:before="120" w:line="276" w:lineRule="auto"/>
        <w:ind w:left="284" w:hanging="284"/>
        <w:jc w:val="left"/>
        <w:outlineLvl w:val="0"/>
        <w:rPr>
          <w:rFonts w:asciiTheme="minorHAnsi" w:hAnsiTheme="minorHAnsi" w:cs="Arial"/>
          <w:b/>
        </w:rPr>
      </w:pPr>
      <w:r>
        <w:rPr>
          <w:rFonts w:asciiTheme="minorHAnsi" w:hAnsiTheme="minorHAnsi" w:cs="Arial"/>
          <w:b/>
        </w:rPr>
        <w:t xml:space="preserve">Termin realizacji </w:t>
      </w:r>
      <w:bookmarkStart w:id="3" w:name="_GoBack"/>
      <w:bookmarkEnd w:id="3"/>
    </w:p>
    <w:p w14:paraId="4E1FAC4B" w14:textId="28CA2B03" w:rsidR="009F6CAA" w:rsidRPr="00872971" w:rsidRDefault="00872971" w:rsidP="00F578F4">
      <w:pPr>
        <w:spacing w:before="120" w:line="276" w:lineRule="auto"/>
        <w:jc w:val="left"/>
        <w:outlineLvl w:val="0"/>
        <w:rPr>
          <w:rFonts w:asciiTheme="minorHAnsi" w:hAnsiTheme="minorHAnsi" w:cstheme="minorHAnsi"/>
        </w:rPr>
      </w:pPr>
      <w:r w:rsidRPr="00872971">
        <w:rPr>
          <w:rFonts w:asciiTheme="minorHAnsi" w:eastAsia="Calibri" w:hAnsiTheme="minorHAnsi" w:cstheme="minorHAnsi"/>
          <w:bCs/>
        </w:rPr>
        <w:t>12 miesięcy od dnia podpisania umowy lub do wyczerpania środków przeznaczonych na realizację zadania</w:t>
      </w:r>
    </w:p>
    <w:p w14:paraId="59E18477" w14:textId="31BD09A6" w:rsidR="00C431AC" w:rsidRDefault="00C431AC" w:rsidP="00017A13">
      <w:pPr>
        <w:pStyle w:val="Akapitzlist"/>
        <w:numPr>
          <w:ilvl w:val="0"/>
          <w:numId w:val="27"/>
        </w:numPr>
        <w:spacing w:before="120" w:line="276" w:lineRule="auto"/>
        <w:ind w:left="284" w:hanging="284"/>
        <w:jc w:val="left"/>
        <w:outlineLvl w:val="0"/>
        <w:rPr>
          <w:rFonts w:asciiTheme="minorHAnsi" w:hAnsiTheme="minorHAnsi" w:cs="Arial"/>
          <w:b/>
        </w:rPr>
      </w:pPr>
      <w:r>
        <w:rPr>
          <w:rFonts w:asciiTheme="minorHAnsi" w:hAnsiTheme="minorHAnsi" w:cs="Arial"/>
          <w:b/>
        </w:rPr>
        <w:t xml:space="preserve">Miejsce </w:t>
      </w:r>
      <w:r w:rsidR="00671FB8">
        <w:rPr>
          <w:rFonts w:asciiTheme="minorHAnsi" w:hAnsiTheme="minorHAnsi" w:cs="Arial"/>
          <w:b/>
        </w:rPr>
        <w:t xml:space="preserve">realizacji </w:t>
      </w:r>
    </w:p>
    <w:p w14:paraId="3A0ACC16" w14:textId="0A8028D2" w:rsidR="00926866" w:rsidRPr="003618E8" w:rsidRDefault="006E21AB" w:rsidP="003618E8">
      <w:pPr>
        <w:spacing w:before="120" w:line="276" w:lineRule="auto"/>
        <w:jc w:val="left"/>
        <w:outlineLvl w:val="0"/>
        <w:rPr>
          <w:rFonts w:asciiTheme="minorHAnsi" w:hAnsiTheme="minorHAnsi" w:cstheme="minorHAnsi"/>
          <w:b/>
          <w:color w:val="FF0000"/>
          <w:szCs w:val="22"/>
        </w:rPr>
      </w:pPr>
      <w:r>
        <w:rPr>
          <w:rFonts w:ascii="Calibri" w:hAnsi="Calibri" w:cs="Calibri"/>
          <w:szCs w:val="22"/>
        </w:rPr>
        <w:t>na terenie działania:</w:t>
      </w:r>
      <w:r w:rsidR="007E52AB" w:rsidRPr="007E52AB">
        <w:rPr>
          <w:rFonts w:asciiTheme="minorHAnsi" w:hAnsiTheme="minorHAnsi" w:cstheme="minorHAnsi"/>
          <w:b/>
          <w:szCs w:val="22"/>
        </w:rPr>
        <w:t xml:space="preserve">  </w:t>
      </w:r>
      <w:r w:rsidR="001E6324" w:rsidRPr="001E6324">
        <w:rPr>
          <w:rFonts w:asciiTheme="minorHAnsi" w:hAnsiTheme="minorHAnsi" w:cstheme="minorHAnsi"/>
          <w:b/>
          <w:szCs w:val="22"/>
        </w:rPr>
        <w:t>RE Żyrardów (powiat Żyrardów)- w obrębie miast/gmin: Puszcza Mariańska, Wiskitki</w:t>
      </w:r>
    </w:p>
    <w:p w14:paraId="2AB9D283" w14:textId="66CC1260" w:rsidR="009F6CAA" w:rsidRDefault="009F6CAA" w:rsidP="00017A13">
      <w:pPr>
        <w:pStyle w:val="Akapitzlist"/>
        <w:numPr>
          <w:ilvl w:val="0"/>
          <w:numId w:val="27"/>
        </w:numPr>
        <w:spacing w:before="120" w:line="276" w:lineRule="auto"/>
        <w:ind w:left="284" w:hanging="284"/>
        <w:jc w:val="left"/>
        <w:outlineLvl w:val="0"/>
        <w:rPr>
          <w:rFonts w:asciiTheme="minorHAnsi" w:hAnsiTheme="minorHAnsi" w:cs="Arial"/>
          <w:b/>
        </w:rPr>
      </w:pPr>
      <w:r>
        <w:rPr>
          <w:rFonts w:asciiTheme="minorHAnsi" w:hAnsiTheme="minorHAnsi" w:cs="Arial"/>
          <w:b/>
        </w:rPr>
        <w:t xml:space="preserve">Gwarancja </w:t>
      </w:r>
      <w:r w:rsidR="00671FB8">
        <w:rPr>
          <w:rFonts w:asciiTheme="minorHAnsi" w:hAnsiTheme="minorHAnsi" w:cs="Arial"/>
          <w:b/>
        </w:rPr>
        <w:t>i rękojmia</w:t>
      </w:r>
    </w:p>
    <w:p w14:paraId="1881AD73" w14:textId="6A30FFD8" w:rsidR="005712F0" w:rsidRPr="008045FB" w:rsidRDefault="00872971" w:rsidP="00017A13">
      <w:pPr>
        <w:pStyle w:val="Akapitzlist"/>
        <w:numPr>
          <w:ilvl w:val="1"/>
          <w:numId w:val="27"/>
        </w:numPr>
        <w:spacing w:before="120" w:line="276" w:lineRule="auto"/>
        <w:ind w:left="426" w:hanging="426"/>
        <w:outlineLvl w:val="0"/>
        <w:rPr>
          <w:rFonts w:asciiTheme="minorHAnsi" w:hAnsiTheme="minorHAnsi" w:cs="Arial"/>
        </w:rPr>
      </w:pPr>
      <w:r w:rsidRPr="00872971">
        <w:rPr>
          <w:rFonts w:asciiTheme="minorHAnsi" w:hAnsiTheme="minorHAnsi" w:cs="Arial"/>
        </w:rPr>
        <w:t xml:space="preserve">Wykonawca udziela Zamawiającemu rękojmi i 36 miesięcznej gwarancji na wykonany przedmiot umowy, licząc  od daty podpisania przez Zamawiającego protokołu odbioru każdego przyłącza </w:t>
      </w:r>
      <w:r w:rsidRPr="00872971">
        <w:rPr>
          <w:rFonts w:asciiTheme="minorHAnsi" w:hAnsiTheme="minorHAnsi" w:cs="Arial"/>
        </w:rPr>
        <w:br/>
        <w:t>lub linii niskiego napięcia bez uwag.</w:t>
      </w:r>
      <w:r w:rsidR="005712F0" w:rsidRPr="008045FB">
        <w:rPr>
          <w:rFonts w:asciiTheme="minorHAnsi" w:hAnsiTheme="minorHAnsi" w:cs="Arial"/>
        </w:rPr>
        <w:t xml:space="preserve"> </w:t>
      </w:r>
    </w:p>
    <w:p w14:paraId="41E7D2AB" w14:textId="77777777" w:rsidR="005712F0" w:rsidRPr="00A16E26" w:rsidRDefault="005712F0" w:rsidP="00017A13">
      <w:pPr>
        <w:pStyle w:val="Akapitzlist"/>
        <w:numPr>
          <w:ilvl w:val="0"/>
          <w:numId w:val="27"/>
        </w:numPr>
        <w:spacing w:before="120" w:line="276" w:lineRule="auto"/>
        <w:ind w:left="284" w:hanging="284"/>
        <w:jc w:val="left"/>
        <w:outlineLvl w:val="0"/>
        <w:rPr>
          <w:rFonts w:asciiTheme="minorHAnsi" w:hAnsiTheme="minorHAnsi" w:cs="Arial"/>
          <w:b/>
        </w:rPr>
      </w:pPr>
      <w:r>
        <w:rPr>
          <w:rFonts w:asciiTheme="minorHAnsi" w:hAnsiTheme="minorHAnsi" w:cs="Arial"/>
          <w:b/>
        </w:rPr>
        <w:t xml:space="preserve"> Podwykonawstwo</w:t>
      </w:r>
    </w:p>
    <w:p w14:paraId="7589C54E" w14:textId="04D0E479" w:rsidR="005712F0" w:rsidRPr="00A16E26" w:rsidRDefault="00830D19" w:rsidP="00017A13">
      <w:pPr>
        <w:pStyle w:val="Akapitzlist"/>
        <w:numPr>
          <w:ilvl w:val="1"/>
          <w:numId w:val="27"/>
        </w:numPr>
        <w:spacing w:before="120" w:line="276" w:lineRule="auto"/>
        <w:ind w:left="426" w:hanging="426"/>
        <w:outlineLvl w:val="0"/>
        <w:rPr>
          <w:rFonts w:asciiTheme="minorHAnsi" w:hAnsiTheme="minorHAnsi" w:cs="Arial"/>
        </w:rPr>
      </w:pPr>
      <w:r w:rsidRPr="00830D19">
        <w:rPr>
          <w:rFonts w:asciiTheme="minorHAnsi" w:hAnsiTheme="minorHAnsi" w:cs="Arial"/>
        </w:rPr>
        <w:t>Zamawiający dopuszcza powierzenie przez Wykonawcę realizacji części zamówienia Podwykonawcom. Warunki udziału Podwykonawców opisane zostały w umowie</w:t>
      </w:r>
      <w:r w:rsidR="005712F0" w:rsidRPr="00A16E26">
        <w:rPr>
          <w:rFonts w:asciiTheme="minorHAnsi" w:hAnsiTheme="minorHAnsi" w:cs="Arial"/>
        </w:rPr>
        <w:t>.</w:t>
      </w:r>
    </w:p>
    <w:p w14:paraId="416343B6" w14:textId="77777777" w:rsidR="005712F0" w:rsidRPr="00A16E26" w:rsidRDefault="005712F0" w:rsidP="00017A13">
      <w:pPr>
        <w:pStyle w:val="Akapitzlist"/>
        <w:numPr>
          <w:ilvl w:val="1"/>
          <w:numId w:val="27"/>
        </w:numPr>
        <w:spacing w:before="120" w:line="276" w:lineRule="auto"/>
        <w:ind w:left="426" w:hanging="426"/>
        <w:outlineLvl w:val="0"/>
        <w:rPr>
          <w:rFonts w:asciiTheme="minorHAnsi" w:hAnsiTheme="minorHAnsi" w:cs="Arial"/>
        </w:rPr>
      </w:pPr>
      <w:r w:rsidRPr="00A16E26">
        <w:rPr>
          <w:rFonts w:asciiTheme="minorHAnsi" w:hAnsiTheme="minorHAnsi" w:cs="Arial"/>
        </w:rPr>
        <w:t>W przypadku powierzenia realizacji zakupu podwykonawcom</w:t>
      </w:r>
      <w:r>
        <w:rPr>
          <w:rFonts w:asciiTheme="minorHAnsi" w:hAnsiTheme="minorHAnsi" w:cs="Arial"/>
        </w:rPr>
        <w:t>, Wykonawca jest zobowiązany w f</w:t>
      </w:r>
      <w:r w:rsidRPr="00A16E26">
        <w:rPr>
          <w:rFonts w:asciiTheme="minorHAnsi" w:hAnsiTheme="minorHAnsi" w:cs="Arial"/>
        </w:rPr>
        <w:t>ormularzu Oferty wprowadzić ich nazwy oraz określić jaką część zamówienia zamierza im powierzyć.</w:t>
      </w:r>
    </w:p>
    <w:p w14:paraId="5E108AA7" w14:textId="77777777" w:rsidR="00020F62" w:rsidRDefault="00020F62" w:rsidP="00F578F4">
      <w:pPr>
        <w:spacing w:before="120" w:line="276" w:lineRule="auto"/>
        <w:jc w:val="left"/>
        <w:outlineLvl w:val="0"/>
        <w:rPr>
          <w:rFonts w:asciiTheme="minorHAnsi" w:hAnsiTheme="minorHAnsi" w:cs="Arial"/>
          <w:color w:val="FF0000"/>
        </w:rPr>
      </w:pPr>
    </w:p>
    <w:p w14:paraId="3BA42221" w14:textId="77777777" w:rsidR="00020F62" w:rsidRDefault="00020F62" w:rsidP="00563B50">
      <w:pPr>
        <w:spacing w:before="120" w:line="24" w:lineRule="atLeast"/>
        <w:jc w:val="left"/>
        <w:outlineLvl w:val="0"/>
        <w:rPr>
          <w:rFonts w:asciiTheme="minorHAnsi" w:hAnsiTheme="minorHAnsi" w:cs="Arial"/>
          <w:color w:val="FF0000"/>
        </w:rPr>
      </w:pPr>
    </w:p>
    <w:p w14:paraId="22BE1053" w14:textId="77777777" w:rsidR="00020F62" w:rsidRDefault="00020F62" w:rsidP="00563B50">
      <w:pPr>
        <w:spacing w:before="120" w:line="24" w:lineRule="atLeast"/>
        <w:jc w:val="left"/>
        <w:outlineLvl w:val="0"/>
        <w:rPr>
          <w:rFonts w:asciiTheme="minorHAnsi" w:hAnsiTheme="minorHAnsi" w:cs="Arial"/>
          <w:color w:val="FF0000"/>
        </w:rPr>
      </w:pPr>
    </w:p>
    <w:p w14:paraId="70850CCD" w14:textId="77777777" w:rsidR="00020F62" w:rsidRDefault="00020F62" w:rsidP="00563B50">
      <w:pPr>
        <w:spacing w:before="120" w:line="24" w:lineRule="atLeast"/>
        <w:jc w:val="left"/>
        <w:outlineLvl w:val="0"/>
        <w:rPr>
          <w:rFonts w:asciiTheme="minorHAnsi" w:hAnsiTheme="minorHAnsi" w:cs="Arial"/>
          <w:color w:val="FF0000"/>
        </w:rPr>
      </w:pPr>
    </w:p>
    <w:p w14:paraId="3052262F" w14:textId="77777777" w:rsidR="009A4EA9" w:rsidRDefault="009A4EA9" w:rsidP="00B824CA">
      <w:pPr>
        <w:spacing w:before="120" w:line="24" w:lineRule="atLeast"/>
        <w:ind w:firstLine="851"/>
        <w:jc w:val="left"/>
        <w:outlineLvl w:val="0"/>
        <w:rPr>
          <w:rFonts w:asciiTheme="minorHAnsi" w:hAnsiTheme="minorHAnsi" w:cs="Arial"/>
          <w:b/>
        </w:rPr>
      </w:pPr>
    </w:p>
    <w:p w14:paraId="30522630" w14:textId="77777777" w:rsidR="009A4EA9" w:rsidRDefault="009A4EA9" w:rsidP="00B824CA">
      <w:pPr>
        <w:spacing w:before="120" w:line="24" w:lineRule="atLeast"/>
        <w:ind w:firstLine="851"/>
        <w:jc w:val="left"/>
        <w:outlineLvl w:val="0"/>
        <w:rPr>
          <w:rFonts w:asciiTheme="minorHAnsi" w:hAnsiTheme="minorHAnsi" w:cs="Arial"/>
          <w:b/>
        </w:rPr>
      </w:pPr>
    </w:p>
    <w:p w14:paraId="31F88D5B" w14:textId="57927DBC" w:rsidR="0060143F" w:rsidRDefault="0060143F">
      <w:pPr>
        <w:spacing w:after="200" w:line="276" w:lineRule="auto"/>
        <w:jc w:val="left"/>
        <w:rPr>
          <w:rFonts w:asciiTheme="minorHAnsi" w:hAnsiTheme="minorHAnsi" w:cs="Arial"/>
          <w:b/>
        </w:rPr>
      </w:pPr>
      <w:bookmarkStart w:id="4" w:name="_Toc516738909"/>
      <w:bookmarkEnd w:id="4"/>
    </w:p>
    <w:sectPr w:rsidR="0060143F" w:rsidSect="00D37D3D">
      <w:headerReference w:type="default" r:id="rId13"/>
      <w:footerReference w:type="default" r:id="rId14"/>
      <w:headerReference w:type="first" r:id="rId15"/>
      <w:pgSz w:w="11906" w:h="16838"/>
      <w:pgMar w:top="1525" w:right="1418"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5968F" w14:textId="77777777" w:rsidR="00765E27" w:rsidRDefault="00765E27" w:rsidP="004A302B">
      <w:pPr>
        <w:spacing w:line="240" w:lineRule="auto"/>
      </w:pPr>
      <w:r>
        <w:separator/>
      </w:r>
    </w:p>
  </w:endnote>
  <w:endnote w:type="continuationSeparator" w:id="0">
    <w:p w14:paraId="3A02B3A4" w14:textId="77777777" w:rsidR="00765E27" w:rsidRDefault="00765E2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FC5A01" w:rsidRPr="00DD5C5D" w:rsidRDefault="00FC5A01" w:rsidP="00DD5C5D">
    <w:pPr>
      <w:pStyle w:val="Nagwek"/>
      <w:jc w:val="center"/>
      <w:rPr>
        <w:rFonts w:ascii="Calibri" w:hAnsi="Calibri"/>
        <w:bCs/>
        <w:sz w:val="16"/>
        <w:szCs w:val="16"/>
      </w:rPr>
    </w:pPr>
  </w:p>
  <w:p w14:paraId="30522759" w14:textId="7D541F26" w:rsidR="00FC5A01" w:rsidRDefault="00FC5A01"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62BAE">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62BAE">
      <w:rPr>
        <w:rFonts w:ascii="Calibri" w:hAnsi="Calibri"/>
        <w:bCs/>
        <w:noProof/>
        <w:sz w:val="16"/>
        <w:szCs w:val="16"/>
      </w:rPr>
      <w:t>2</w:t>
    </w:r>
    <w:r w:rsidRPr="00DD5C5D">
      <w:rPr>
        <w:rFonts w:ascii="Calibri" w:hAnsi="Calibri"/>
        <w:bCs/>
        <w:sz w:val="16"/>
        <w:szCs w:val="16"/>
      </w:rPr>
      <w:fldChar w:fldCharType="end"/>
    </w:r>
  </w:p>
  <w:p w14:paraId="3052275A" w14:textId="77777777" w:rsidR="00FC5A01" w:rsidRDefault="00FC5A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D97A9" w14:textId="77777777" w:rsidR="00765E27" w:rsidRDefault="00765E27" w:rsidP="004A302B">
      <w:pPr>
        <w:spacing w:line="240" w:lineRule="auto"/>
      </w:pPr>
      <w:r>
        <w:separator/>
      </w:r>
    </w:p>
  </w:footnote>
  <w:footnote w:type="continuationSeparator" w:id="0">
    <w:p w14:paraId="0EEC6ABE" w14:textId="77777777" w:rsidR="00765E27" w:rsidRDefault="00765E2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b/>
        <w:bCs/>
        <w:color w:val="1F497D" w:themeColor="text2"/>
        <w:sz w:val="16"/>
        <w:szCs w:val="16"/>
      </w:rPr>
      <w:alias w:val="Tytuł"/>
      <w:id w:val="77807649"/>
      <w:placeholder>
        <w:docPart w:val="001886AF3B9F4B68B383900693D774BF"/>
      </w:placeholder>
      <w:dataBinding w:prefixMappings="xmlns:ns0='http://schemas.openxmlformats.org/package/2006/metadata/core-properties' xmlns:ns1='http://purl.org/dc/elements/1.1/'" w:xpath="/ns0:coreProperties[1]/ns1:title[1]" w:storeItemID="{6C3C8BC8-F283-45AE-878A-BAB7291924A1}"/>
      <w:text/>
    </w:sdtPr>
    <w:sdtEndPr/>
    <w:sdtContent>
      <w:p w14:paraId="447F3886" w14:textId="2B8443A3" w:rsidR="00FC5A01" w:rsidRPr="00A65996" w:rsidRDefault="0074078B" w:rsidP="00A65996">
        <w:pPr>
          <w:pStyle w:val="Nagwek"/>
          <w:tabs>
            <w:tab w:val="left" w:pos="2580"/>
            <w:tab w:val="left" w:pos="2985"/>
          </w:tabs>
          <w:spacing w:after="120" w:line="276" w:lineRule="auto"/>
          <w:ind w:left="567" w:firstLine="567"/>
          <w:rPr>
            <w:rFonts w:asciiTheme="minorHAnsi" w:hAnsiTheme="minorHAnsi"/>
            <w:b/>
            <w:bCs/>
            <w:color w:val="1F497D" w:themeColor="text2"/>
            <w:sz w:val="16"/>
            <w:szCs w:val="16"/>
          </w:rPr>
        </w:pPr>
        <w:r>
          <w:rPr>
            <w:rFonts w:asciiTheme="minorHAnsi" w:hAnsiTheme="minorHAnsi"/>
            <w:b/>
            <w:bCs/>
            <w:color w:val="1F497D" w:themeColor="text2"/>
            <w:sz w:val="16"/>
            <w:szCs w:val="16"/>
          </w:rPr>
          <w:t>Tryb PN – SWZ POST/DYS/OLD/GZ/03141/2025</w:t>
        </w:r>
      </w:p>
    </w:sdtContent>
  </w:sdt>
  <w:p w14:paraId="54951A46" w14:textId="2EF82652" w:rsidR="00FC5A01" w:rsidRPr="00A65996" w:rsidRDefault="0074078B" w:rsidP="00A65996">
    <w:pPr>
      <w:pStyle w:val="Nagwek"/>
      <w:tabs>
        <w:tab w:val="clear" w:pos="4536"/>
        <w:tab w:val="clear" w:pos="9072"/>
        <w:tab w:val="left" w:pos="5265"/>
      </w:tabs>
      <w:spacing w:after="120" w:line="276" w:lineRule="auto"/>
      <w:ind w:firstLine="1134"/>
      <w:rPr>
        <w:color w:val="4F81BD" w:themeColor="accent1"/>
      </w:rPr>
    </w:pPr>
    <w:sdt>
      <w:sdtPr>
        <w:rPr>
          <w:rFonts w:ascii="Calibri" w:hAnsi="Calibri" w:cs="Calibr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D37D3D">
          <w:rPr>
            <w:rFonts w:ascii="Calibri" w:hAnsi="Calibri" w:cs="Calibri"/>
            <w:sz w:val="18"/>
            <w:szCs w:val="18"/>
          </w:rPr>
          <w:t>GZ</w:t>
        </w:r>
      </w:sdtContent>
    </w:sdt>
    <w:r w:rsidR="00FC5A01">
      <w:rPr>
        <w:color w:val="4F81BD" w:themeColor="accent1"/>
      </w:rPr>
      <w:tab/>
    </w:r>
    <w:r w:rsidR="00FC5A01">
      <w:rPr>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FC5A01" w:rsidRPr="000F58B6" w:rsidRDefault="00FC5A01"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6E587" w14:textId="6FFD1980" w:rsidR="00D37D3D" w:rsidRDefault="00D37D3D" w:rsidP="00E62BAE">
    <w:pPr>
      <w:pStyle w:val="Nagwek"/>
    </w:pPr>
    <w:r>
      <w:t xml:space="preserve">                                                         </w:t>
    </w:r>
  </w:p>
  <w:p w14:paraId="24EE22D0" w14:textId="744D8D2E" w:rsidR="00D37D3D" w:rsidRPr="00D37D3D" w:rsidRDefault="00D37D3D" w:rsidP="00D37D3D">
    <w:pPr>
      <w:pStyle w:val="Nagwek"/>
      <w:tabs>
        <w:tab w:val="left" w:pos="2580"/>
        <w:tab w:val="left" w:pos="2985"/>
      </w:tabs>
      <w:spacing w:after="120" w:line="276" w:lineRule="auto"/>
      <w:rPr>
        <w:rFonts w:asciiTheme="minorHAnsi" w:hAnsiTheme="minorHAnsi"/>
        <w:b/>
        <w:bCs/>
        <w:color w:val="1F497D" w:themeColor="text2"/>
        <w:sz w:val="16"/>
        <w:szCs w:val="16"/>
      </w:rPr>
    </w:pPr>
    <w:r>
      <w:t xml:space="preserve"> </w:t>
    </w:r>
    <w:r w:rsidR="00CC6A53">
      <w:rPr>
        <w:noProof/>
        <w:lang w:eastAsia="pl-PL"/>
      </w:rPr>
      <w:drawing>
        <wp:inline distT="0" distB="0" distL="0" distR="0" wp14:anchorId="48BA6EFB" wp14:editId="33407497">
          <wp:extent cx="876866" cy="681836"/>
          <wp:effectExtent l="0" t="0" r="0" b="4445"/>
          <wp:docPr id="18" name="Obraz 18"/>
          <wp:cNvGraphicFramePr/>
          <a:graphic xmlns:a="http://schemas.openxmlformats.org/drawingml/2006/main">
            <a:graphicData uri="http://schemas.openxmlformats.org/drawingml/2006/picture">
              <pic:pic xmlns:pic="http://schemas.openxmlformats.org/drawingml/2006/picture">
                <pic:nvPicPr>
                  <pic:cNvPr id="18" name="Obraz 18"/>
                  <pic:cNvPicPr/>
                </pic:nvPicPr>
                <pic:blipFill>
                  <a:blip r:embed="rId1">
                    <a:extLst>
                      <a:ext uri="{28A0092B-C50C-407E-A947-70E740481C1C}">
                        <a14:useLocalDpi xmlns:a14="http://schemas.microsoft.com/office/drawing/2010/main" val="0"/>
                      </a:ext>
                    </a:extLst>
                  </a:blip>
                  <a:stretch>
                    <a:fillRect/>
                  </a:stretch>
                </pic:blipFill>
                <pic:spPr bwMode="auto">
                  <a:xfrm>
                    <a:off x="0" y="0"/>
                    <a:ext cx="876866" cy="681836"/>
                  </a:xfrm>
                  <a:prstGeom prst="rect">
                    <a:avLst/>
                  </a:prstGeom>
                  <a:ln>
                    <a:noFill/>
                  </a:ln>
                  <a:effectLst>
                    <a:softEdge rad="112500"/>
                  </a:effectLst>
                </pic:spPr>
              </pic:pic>
            </a:graphicData>
          </a:graphic>
        </wp:inline>
      </w:drawing>
    </w:r>
    <w:r>
      <w:t xml:space="preserve">                               </w:t>
    </w:r>
    <w:sdt>
      <w:sdtPr>
        <w:rPr>
          <w:rStyle w:val="Nagwek1Znak"/>
          <w:rFonts w:ascii="Arial" w:hAnsi="Arial" w:cs="Arial"/>
          <w:color w:val="000000"/>
          <w:sz w:val="18"/>
          <w:szCs w:val="18"/>
          <w:shd w:val="clear" w:color="auto" w:fill="FDFDFD"/>
        </w:rPr>
        <w:alias w:val="Tytuł"/>
        <w:id w:val="1268809826"/>
        <w:placeholder>
          <w:docPart w:val="EB158A32557749A3A53ABC898EF81953"/>
        </w:placeholder>
        <w:dataBinding w:prefixMappings="xmlns:ns0='http://schemas.openxmlformats.org/package/2006/metadata/core-properties' xmlns:ns1='http://purl.org/dc/elements/1.1/'" w:xpath="/ns0:coreProperties[1]/ns1:title[1]" w:storeItemID="{6C3C8BC8-F283-45AE-878A-BAB7291924A1}"/>
        <w:text/>
      </w:sdtPr>
      <w:sdtContent>
        <w:r w:rsidR="0074078B" w:rsidRPr="0074078B">
          <w:rPr>
            <w:rStyle w:val="Nagwek1Znak"/>
            <w:rFonts w:ascii="Arial" w:hAnsi="Arial" w:cs="Arial"/>
            <w:color w:val="000000"/>
            <w:sz w:val="18"/>
            <w:szCs w:val="18"/>
            <w:shd w:val="clear" w:color="auto" w:fill="FDFDFD"/>
          </w:rPr>
          <w:t>Tryb PN – SWZ POST/DYS/OLD/GZ/03141/2025</w:t>
        </w:r>
      </w:sdtContent>
    </w:sdt>
  </w:p>
  <w:p w14:paraId="5EBA5C54" w14:textId="4229E6FF" w:rsidR="00D37D3D" w:rsidRPr="00D37D3D" w:rsidRDefault="00D37D3D" w:rsidP="00D37D3D">
    <w:pPr>
      <w:tabs>
        <w:tab w:val="center" w:pos="4536"/>
        <w:tab w:val="right" w:pos="9072"/>
      </w:tabs>
      <w:spacing w:line="240" w:lineRule="auto"/>
      <w:rPr>
        <w:color w:val="4F81BD" w:themeColor="accent1"/>
      </w:rPr>
    </w:pPr>
    <w:r w:rsidRPr="00D37D3D">
      <w:rPr>
        <w:color w:val="4F81BD" w:themeColor="accent1"/>
      </w:rPr>
      <w:t xml:space="preserve">                     </w:t>
    </w:r>
    <w:r>
      <w:rPr>
        <w:color w:val="4F81BD" w:themeColor="accent1"/>
      </w:rPr>
      <w:t xml:space="preserve">          </w:t>
    </w:r>
    <w:r w:rsidRPr="00D37D3D">
      <w:rPr>
        <w:color w:val="4F81BD" w:themeColor="accent1"/>
      </w:rPr>
      <w:t xml:space="preserve">    </w:t>
    </w:r>
  </w:p>
  <w:p w14:paraId="5F3D41E2" w14:textId="12643900" w:rsidR="00E62BAE" w:rsidRDefault="00D37D3D" w:rsidP="00E62BAE">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D032F8"/>
    <w:multiLevelType w:val="hybridMultilevel"/>
    <w:tmpl w:val="DBF042A2"/>
    <w:lvl w:ilvl="0" w:tplc="32241098">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1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3E1D9B"/>
    <w:multiLevelType w:val="hybridMultilevel"/>
    <w:tmpl w:val="C3B8DD4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EC60E1"/>
    <w:multiLevelType w:val="multilevel"/>
    <w:tmpl w:val="D75214B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0148D3"/>
    <w:multiLevelType w:val="hybridMultilevel"/>
    <w:tmpl w:val="52B6A4FC"/>
    <w:lvl w:ilvl="0" w:tplc="A5983B9C">
      <w:start w:val="1"/>
      <w:numFmt w:val="lowerLetter"/>
      <w:lvlText w:val="%1)"/>
      <w:lvlJc w:val="left"/>
      <w:pPr>
        <w:ind w:left="1320" w:hanging="360"/>
      </w:pPr>
      <w:rPr>
        <w:rFonts w:ascii="Calibri" w:hAnsi="Calibri" w:cs="Calibri" w:hint="default"/>
      </w:rPr>
    </w:lvl>
    <w:lvl w:ilvl="1" w:tplc="04150019">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36" w15:restartNumberingAfterBreak="0">
    <w:nsid w:val="5ED1374D"/>
    <w:multiLevelType w:val="hybridMultilevel"/>
    <w:tmpl w:val="D5FE0D4E"/>
    <w:lvl w:ilvl="0" w:tplc="C84CB01E">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1"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2"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4"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3"/>
  </w:num>
  <w:num w:numId="2">
    <w:abstractNumId w:val="10"/>
  </w:num>
  <w:num w:numId="3">
    <w:abstractNumId w:val="4"/>
  </w:num>
  <w:num w:numId="4">
    <w:abstractNumId w:val="38"/>
  </w:num>
  <w:num w:numId="5">
    <w:abstractNumId w:val="20"/>
  </w:num>
  <w:num w:numId="6">
    <w:abstractNumId w:val="15"/>
  </w:num>
  <w:num w:numId="7">
    <w:abstractNumId w:val="28"/>
  </w:num>
  <w:num w:numId="8">
    <w:abstractNumId w:val="45"/>
  </w:num>
  <w:num w:numId="9">
    <w:abstractNumId w:val="13"/>
  </w:num>
  <w:num w:numId="10">
    <w:abstractNumId w:val="34"/>
  </w:num>
  <w:num w:numId="11">
    <w:abstractNumId w:val="25"/>
  </w:num>
  <w:num w:numId="12">
    <w:abstractNumId w:val="19"/>
  </w:num>
  <w:num w:numId="13">
    <w:abstractNumId w:val="11"/>
  </w:num>
  <w:num w:numId="14">
    <w:abstractNumId w:val="26"/>
  </w:num>
  <w:num w:numId="15">
    <w:abstractNumId w:val="33"/>
  </w:num>
  <w:num w:numId="16">
    <w:abstractNumId w:val="46"/>
  </w:num>
  <w:num w:numId="17">
    <w:abstractNumId w:val="17"/>
  </w:num>
  <w:num w:numId="18">
    <w:abstractNumId w:val="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49"/>
  </w:num>
  <w:num w:numId="22">
    <w:abstractNumId w:val="9"/>
  </w:num>
  <w:num w:numId="23">
    <w:abstractNumId w:val="21"/>
  </w:num>
  <w:num w:numId="24">
    <w:abstractNumId w:val="14"/>
  </w:num>
  <w:num w:numId="25">
    <w:abstractNumId w:val="24"/>
  </w:num>
  <w:num w:numId="26">
    <w:abstractNumId w:val="7"/>
  </w:num>
  <w:num w:numId="27">
    <w:abstractNumId w:val="22"/>
  </w:num>
  <w:num w:numId="28">
    <w:abstractNumId w:val="30"/>
  </w:num>
  <w:num w:numId="29">
    <w:abstractNumId w:val="27"/>
  </w:num>
  <w:num w:numId="30">
    <w:abstractNumId w:val="32"/>
  </w:num>
  <w:num w:numId="31">
    <w:abstractNumId w:val="37"/>
  </w:num>
  <w:num w:numId="32">
    <w:abstractNumId w:val="16"/>
  </w:num>
  <w:num w:numId="33">
    <w:abstractNumId w:val="3"/>
  </w:num>
  <w:num w:numId="34">
    <w:abstractNumId w:val="43"/>
  </w:num>
  <w:num w:numId="35">
    <w:abstractNumId w:val="40"/>
  </w:num>
  <w:num w:numId="36">
    <w:abstractNumId w:val="47"/>
  </w:num>
  <w:num w:numId="37">
    <w:abstractNumId w:val="39"/>
  </w:num>
  <w:num w:numId="38">
    <w:abstractNumId w:val="31"/>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42"/>
  </w:num>
  <w:num w:numId="44">
    <w:abstractNumId w:val="41"/>
  </w:num>
  <w:num w:numId="45">
    <w:abstractNumId w:val="48"/>
  </w:num>
  <w:num w:numId="46">
    <w:abstractNumId w:val="5"/>
  </w:num>
  <w:num w:numId="47">
    <w:abstractNumId w:val="29"/>
  </w:num>
  <w:num w:numId="48">
    <w:abstractNumId w:val="18"/>
  </w:num>
  <w:num w:numId="49">
    <w:abstractNumId w:val="36"/>
  </w:num>
  <w:num w:numId="50">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1C8B"/>
    <w:rsid w:val="000027A2"/>
    <w:rsid w:val="00002B6F"/>
    <w:rsid w:val="00004A6B"/>
    <w:rsid w:val="00005A2C"/>
    <w:rsid w:val="00005ACC"/>
    <w:rsid w:val="00005F26"/>
    <w:rsid w:val="00005FE4"/>
    <w:rsid w:val="0000626B"/>
    <w:rsid w:val="00006E36"/>
    <w:rsid w:val="000073DD"/>
    <w:rsid w:val="000104A1"/>
    <w:rsid w:val="00011179"/>
    <w:rsid w:val="000113F5"/>
    <w:rsid w:val="00011427"/>
    <w:rsid w:val="0001198D"/>
    <w:rsid w:val="00012F79"/>
    <w:rsid w:val="00012FB0"/>
    <w:rsid w:val="00013A2B"/>
    <w:rsid w:val="0001441E"/>
    <w:rsid w:val="0001515A"/>
    <w:rsid w:val="0001784E"/>
    <w:rsid w:val="00017A13"/>
    <w:rsid w:val="0002064D"/>
    <w:rsid w:val="00020792"/>
    <w:rsid w:val="00020F62"/>
    <w:rsid w:val="000239B3"/>
    <w:rsid w:val="00023EDE"/>
    <w:rsid w:val="00025FE0"/>
    <w:rsid w:val="000272CF"/>
    <w:rsid w:val="000273E9"/>
    <w:rsid w:val="00031916"/>
    <w:rsid w:val="00031ABB"/>
    <w:rsid w:val="00032E9D"/>
    <w:rsid w:val="000339B0"/>
    <w:rsid w:val="00034466"/>
    <w:rsid w:val="0003633A"/>
    <w:rsid w:val="00036D5A"/>
    <w:rsid w:val="00036F75"/>
    <w:rsid w:val="0004020B"/>
    <w:rsid w:val="00040735"/>
    <w:rsid w:val="0004075E"/>
    <w:rsid w:val="00040E3C"/>
    <w:rsid w:val="0004124A"/>
    <w:rsid w:val="00041656"/>
    <w:rsid w:val="00041920"/>
    <w:rsid w:val="00042822"/>
    <w:rsid w:val="0004293D"/>
    <w:rsid w:val="00044543"/>
    <w:rsid w:val="0004486D"/>
    <w:rsid w:val="00044F7C"/>
    <w:rsid w:val="00046549"/>
    <w:rsid w:val="00046B57"/>
    <w:rsid w:val="00046D7B"/>
    <w:rsid w:val="00047E9F"/>
    <w:rsid w:val="00050E52"/>
    <w:rsid w:val="00051197"/>
    <w:rsid w:val="000518A3"/>
    <w:rsid w:val="000532AE"/>
    <w:rsid w:val="00055178"/>
    <w:rsid w:val="00056DB4"/>
    <w:rsid w:val="00057E00"/>
    <w:rsid w:val="00062C54"/>
    <w:rsid w:val="00064A47"/>
    <w:rsid w:val="00064F26"/>
    <w:rsid w:val="0006748A"/>
    <w:rsid w:val="00071FE3"/>
    <w:rsid w:val="00072501"/>
    <w:rsid w:val="00072BE1"/>
    <w:rsid w:val="000747E2"/>
    <w:rsid w:val="00074AA8"/>
    <w:rsid w:val="00076214"/>
    <w:rsid w:val="0008002B"/>
    <w:rsid w:val="00080BE1"/>
    <w:rsid w:val="00082C2E"/>
    <w:rsid w:val="00084857"/>
    <w:rsid w:val="0008582E"/>
    <w:rsid w:val="00086905"/>
    <w:rsid w:val="00086D98"/>
    <w:rsid w:val="00090541"/>
    <w:rsid w:val="00092A66"/>
    <w:rsid w:val="00096F2D"/>
    <w:rsid w:val="00097236"/>
    <w:rsid w:val="000A072E"/>
    <w:rsid w:val="000A2EBE"/>
    <w:rsid w:val="000A31C6"/>
    <w:rsid w:val="000A38FC"/>
    <w:rsid w:val="000A4663"/>
    <w:rsid w:val="000A6207"/>
    <w:rsid w:val="000A7FDC"/>
    <w:rsid w:val="000B20CA"/>
    <w:rsid w:val="000B2838"/>
    <w:rsid w:val="000B3117"/>
    <w:rsid w:val="000B36E9"/>
    <w:rsid w:val="000B7143"/>
    <w:rsid w:val="000C0044"/>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5D5A"/>
    <w:rsid w:val="000E76A0"/>
    <w:rsid w:val="000E7C91"/>
    <w:rsid w:val="000F0FF6"/>
    <w:rsid w:val="000F3815"/>
    <w:rsid w:val="000F45D4"/>
    <w:rsid w:val="000F58B6"/>
    <w:rsid w:val="000F5D37"/>
    <w:rsid w:val="000F77CE"/>
    <w:rsid w:val="00100052"/>
    <w:rsid w:val="001007C3"/>
    <w:rsid w:val="00101C1B"/>
    <w:rsid w:val="00101D38"/>
    <w:rsid w:val="00101F51"/>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6C1"/>
    <w:rsid w:val="001355C1"/>
    <w:rsid w:val="00137254"/>
    <w:rsid w:val="001402AB"/>
    <w:rsid w:val="001407D1"/>
    <w:rsid w:val="00145336"/>
    <w:rsid w:val="00145825"/>
    <w:rsid w:val="00150013"/>
    <w:rsid w:val="00151B6F"/>
    <w:rsid w:val="001540D7"/>
    <w:rsid w:val="001549EF"/>
    <w:rsid w:val="0015504B"/>
    <w:rsid w:val="001558D8"/>
    <w:rsid w:val="001567FB"/>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76DDE"/>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B7E8D"/>
    <w:rsid w:val="001C2D48"/>
    <w:rsid w:val="001C4D26"/>
    <w:rsid w:val="001C581C"/>
    <w:rsid w:val="001C6F0D"/>
    <w:rsid w:val="001C7E2C"/>
    <w:rsid w:val="001D0464"/>
    <w:rsid w:val="001D054B"/>
    <w:rsid w:val="001D2EAF"/>
    <w:rsid w:val="001D348E"/>
    <w:rsid w:val="001D509F"/>
    <w:rsid w:val="001D5115"/>
    <w:rsid w:val="001D5FA5"/>
    <w:rsid w:val="001E078F"/>
    <w:rsid w:val="001E10B2"/>
    <w:rsid w:val="001E1F2E"/>
    <w:rsid w:val="001E2A56"/>
    <w:rsid w:val="001E5A5A"/>
    <w:rsid w:val="001E6324"/>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292"/>
    <w:rsid w:val="00203373"/>
    <w:rsid w:val="00204C16"/>
    <w:rsid w:val="0020505A"/>
    <w:rsid w:val="00206857"/>
    <w:rsid w:val="002073F1"/>
    <w:rsid w:val="00211C1B"/>
    <w:rsid w:val="002124EA"/>
    <w:rsid w:val="00215503"/>
    <w:rsid w:val="00215904"/>
    <w:rsid w:val="0021629D"/>
    <w:rsid w:val="00216F55"/>
    <w:rsid w:val="0021765C"/>
    <w:rsid w:val="00217DA6"/>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7DA"/>
    <w:rsid w:val="00267858"/>
    <w:rsid w:val="0027034A"/>
    <w:rsid w:val="00270720"/>
    <w:rsid w:val="00271154"/>
    <w:rsid w:val="00273729"/>
    <w:rsid w:val="002739DD"/>
    <w:rsid w:val="00274508"/>
    <w:rsid w:val="0027456A"/>
    <w:rsid w:val="00275B02"/>
    <w:rsid w:val="002776AC"/>
    <w:rsid w:val="0028016B"/>
    <w:rsid w:val="00280C82"/>
    <w:rsid w:val="0028129B"/>
    <w:rsid w:val="00283455"/>
    <w:rsid w:val="00283B1D"/>
    <w:rsid w:val="0028464D"/>
    <w:rsid w:val="00284954"/>
    <w:rsid w:val="002859F3"/>
    <w:rsid w:val="00285F77"/>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6128"/>
    <w:rsid w:val="002B0F0A"/>
    <w:rsid w:val="002B28AF"/>
    <w:rsid w:val="002B2A7B"/>
    <w:rsid w:val="002B2E35"/>
    <w:rsid w:val="002B3312"/>
    <w:rsid w:val="002B47EA"/>
    <w:rsid w:val="002B4BFC"/>
    <w:rsid w:val="002B4D64"/>
    <w:rsid w:val="002B5817"/>
    <w:rsid w:val="002B62C6"/>
    <w:rsid w:val="002B6F98"/>
    <w:rsid w:val="002B7865"/>
    <w:rsid w:val="002C107F"/>
    <w:rsid w:val="002C3573"/>
    <w:rsid w:val="002C5714"/>
    <w:rsid w:val="002C6CE5"/>
    <w:rsid w:val="002C7E68"/>
    <w:rsid w:val="002D431C"/>
    <w:rsid w:val="002E39C6"/>
    <w:rsid w:val="002E4B11"/>
    <w:rsid w:val="002E5592"/>
    <w:rsid w:val="002E561D"/>
    <w:rsid w:val="002E5638"/>
    <w:rsid w:val="002E69CF"/>
    <w:rsid w:val="002E7764"/>
    <w:rsid w:val="002E78F5"/>
    <w:rsid w:val="002F167E"/>
    <w:rsid w:val="002F1A99"/>
    <w:rsid w:val="002F24E7"/>
    <w:rsid w:val="002F268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4A4C"/>
    <w:rsid w:val="00335E18"/>
    <w:rsid w:val="00337033"/>
    <w:rsid w:val="00337F58"/>
    <w:rsid w:val="003416DA"/>
    <w:rsid w:val="00341865"/>
    <w:rsid w:val="00341A18"/>
    <w:rsid w:val="00341AAC"/>
    <w:rsid w:val="00345B10"/>
    <w:rsid w:val="003472D6"/>
    <w:rsid w:val="00350BB2"/>
    <w:rsid w:val="00350D63"/>
    <w:rsid w:val="00350E02"/>
    <w:rsid w:val="003536F1"/>
    <w:rsid w:val="003545BD"/>
    <w:rsid w:val="003551FC"/>
    <w:rsid w:val="00355D67"/>
    <w:rsid w:val="00356F74"/>
    <w:rsid w:val="00360A08"/>
    <w:rsid w:val="003618E8"/>
    <w:rsid w:val="003629C9"/>
    <w:rsid w:val="00364149"/>
    <w:rsid w:val="0036497F"/>
    <w:rsid w:val="003663AF"/>
    <w:rsid w:val="0036696B"/>
    <w:rsid w:val="003669AE"/>
    <w:rsid w:val="00367795"/>
    <w:rsid w:val="003700A0"/>
    <w:rsid w:val="0037037C"/>
    <w:rsid w:val="00371098"/>
    <w:rsid w:val="00373FE1"/>
    <w:rsid w:val="00374571"/>
    <w:rsid w:val="00375E4D"/>
    <w:rsid w:val="003766F7"/>
    <w:rsid w:val="00377017"/>
    <w:rsid w:val="0038146C"/>
    <w:rsid w:val="00381C37"/>
    <w:rsid w:val="00383177"/>
    <w:rsid w:val="0038440E"/>
    <w:rsid w:val="00385471"/>
    <w:rsid w:val="0038622B"/>
    <w:rsid w:val="003868FF"/>
    <w:rsid w:val="003876F1"/>
    <w:rsid w:val="0039187A"/>
    <w:rsid w:val="00392A83"/>
    <w:rsid w:val="00393905"/>
    <w:rsid w:val="00395D26"/>
    <w:rsid w:val="0039667B"/>
    <w:rsid w:val="00397F6C"/>
    <w:rsid w:val="003A0ADD"/>
    <w:rsid w:val="003A0EEA"/>
    <w:rsid w:val="003A12B0"/>
    <w:rsid w:val="003A2794"/>
    <w:rsid w:val="003A39FA"/>
    <w:rsid w:val="003A6522"/>
    <w:rsid w:val="003B165C"/>
    <w:rsid w:val="003B176E"/>
    <w:rsid w:val="003B22FC"/>
    <w:rsid w:val="003B3135"/>
    <w:rsid w:val="003B4DCB"/>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474E"/>
    <w:rsid w:val="003F6611"/>
    <w:rsid w:val="003F6C86"/>
    <w:rsid w:val="003F702A"/>
    <w:rsid w:val="003F7550"/>
    <w:rsid w:val="00402D6C"/>
    <w:rsid w:val="00403077"/>
    <w:rsid w:val="00406A25"/>
    <w:rsid w:val="00407783"/>
    <w:rsid w:val="004105E9"/>
    <w:rsid w:val="00412994"/>
    <w:rsid w:val="00412E59"/>
    <w:rsid w:val="004134E4"/>
    <w:rsid w:val="00414B45"/>
    <w:rsid w:val="00414D79"/>
    <w:rsid w:val="00415DEF"/>
    <w:rsid w:val="00416637"/>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59BD"/>
    <w:rsid w:val="00485DB0"/>
    <w:rsid w:val="00487AA0"/>
    <w:rsid w:val="004906EB"/>
    <w:rsid w:val="004910E3"/>
    <w:rsid w:val="00491142"/>
    <w:rsid w:val="00491DF0"/>
    <w:rsid w:val="0049200F"/>
    <w:rsid w:val="00493C9D"/>
    <w:rsid w:val="00494A45"/>
    <w:rsid w:val="00494A9B"/>
    <w:rsid w:val="00494AD6"/>
    <w:rsid w:val="00495CA3"/>
    <w:rsid w:val="0049630E"/>
    <w:rsid w:val="00496F80"/>
    <w:rsid w:val="00497A26"/>
    <w:rsid w:val="004A0A4D"/>
    <w:rsid w:val="004A0E3C"/>
    <w:rsid w:val="004A2897"/>
    <w:rsid w:val="004A299F"/>
    <w:rsid w:val="004A2CE2"/>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3E11"/>
    <w:rsid w:val="004C485B"/>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8F"/>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0846"/>
    <w:rsid w:val="005216AC"/>
    <w:rsid w:val="00522178"/>
    <w:rsid w:val="00527036"/>
    <w:rsid w:val="00527343"/>
    <w:rsid w:val="00527EE9"/>
    <w:rsid w:val="005301AB"/>
    <w:rsid w:val="00532659"/>
    <w:rsid w:val="00533129"/>
    <w:rsid w:val="00533E90"/>
    <w:rsid w:val="00534AA5"/>
    <w:rsid w:val="0053510A"/>
    <w:rsid w:val="0053751B"/>
    <w:rsid w:val="00537956"/>
    <w:rsid w:val="00540974"/>
    <w:rsid w:val="00540CDC"/>
    <w:rsid w:val="00541F0C"/>
    <w:rsid w:val="005434FF"/>
    <w:rsid w:val="0054759B"/>
    <w:rsid w:val="00547B99"/>
    <w:rsid w:val="00550019"/>
    <w:rsid w:val="005514E8"/>
    <w:rsid w:val="00552376"/>
    <w:rsid w:val="005528DB"/>
    <w:rsid w:val="00554E15"/>
    <w:rsid w:val="00555426"/>
    <w:rsid w:val="0055689B"/>
    <w:rsid w:val="0055697F"/>
    <w:rsid w:val="00556E66"/>
    <w:rsid w:val="005577B7"/>
    <w:rsid w:val="00560BBA"/>
    <w:rsid w:val="00561B4B"/>
    <w:rsid w:val="00562B36"/>
    <w:rsid w:val="00562EF4"/>
    <w:rsid w:val="00563105"/>
    <w:rsid w:val="00563B46"/>
    <w:rsid w:val="00563B50"/>
    <w:rsid w:val="00565190"/>
    <w:rsid w:val="005669B3"/>
    <w:rsid w:val="0056761A"/>
    <w:rsid w:val="00570A04"/>
    <w:rsid w:val="005712F0"/>
    <w:rsid w:val="00574607"/>
    <w:rsid w:val="00576921"/>
    <w:rsid w:val="00580F54"/>
    <w:rsid w:val="005834AF"/>
    <w:rsid w:val="00583908"/>
    <w:rsid w:val="005843BB"/>
    <w:rsid w:val="005845F2"/>
    <w:rsid w:val="00585723"/>
    <w:rsid w:val="00585EFB"/>
    <w:rsid w:val="00585F01"/>
    <w:rsid w:val="00587106"/>
    <w:rsid w:val="00590042"/>
    <w:rsid w:val="00590E7F"/>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B1ED0"/>
    <w:rsid w:val="005B4295"/>
    <w:rsid w:val="005B48E5"/>
    <w:rsid w:val="005B4B64"/>
    <w:rsid w:val="005B6BED"/>
    <w:rsid w:val="005C18BB"/>
    <w:rsid w:val="005C1E38"/>
    <w:rsid w:val="005C23BF"/>
    <w:rsid w:val="005C318B"/>
    <w:rsid w:val="005C489F"/>
    <w:rsid w:val="005C58F1"/>
    <w:rsid w:val="005C68E6"/>
    <w:rsid w:val="005C6FDB"/>
    <w:rsid w:val="005C72F1"/>
    <w:rsid w:val="005C7DC0"/>
    <w:rsid w:val="005D06F2"/>
    <w:rsid w:val="005D07E4"/>
    <w:rsid w:val="005D3687"/>
    <w:rsid w:val="005D37C5"/>
    <w:rsid w:val="005D5AF5"/>
    <w:rsid w:val="005D5E1C"/>
    <w:rsid w:val="005D609B"/>
    <w:rsid w:val="005D7714"/>
    <w:rsid w:val="005E142C"/>
    <w:rsid w:val="005E28DA"/>
    <w:rsid w:val="005E2AF7"/>
    <w:rsid w:val="005E2BCF"/>
    <w:rsid w:val="005E2F93"/>
    <w:rsid w:val="005E481A"/>
    <w:rsid w:val="005E53E0"/>
    <w:rsid w:val="005E6063"/>
    <w:rsid w:val="005E63DC"/>
    <w:rsid w:val="005E71EB"/>
    <w:rsid w:val="005F02BB"/>
    <w:rsid w:val="005F0B1B"/>
    <w:rsid w:val="005F1ECA"/>
    <w:rsid w:val="005F27CA"/>
    <w:rsid w:val="005F4537"/>
    <w:rsid w:val="00600D6A"/>
    <w:rsid w:val="0060143F"/>
    <w:rsid w:val="00603E00"/>
    <w:rsid w:val="006042BC"/>
    <w:rsid w:val="00606149"/>
    <w:rsid w:val="00606B27"/>
    <w:rsid w:val="006070A3"/>
    <w:rsid w:val="0061135A"/>
    <w:rsid w:val="0061269F"/>
    <w:rsid w:val="00612D80"/>
    <w:rsid w:val="00613569"/>
    <w:rsid w:val="00615A31"/>
    <w:rsid w:val="00615E00"/>
    <w:rsid w:val="00616F3C"/>
    <w:rsid w:val="00617104"/>
    <w:rsid w:val="006179C4"/>
    <w:rsid w:val="00620828"/>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EA6"/>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5B57"/>
    <w:rsid w:val="00666793"/>
    <w:rsid w:val="0066752C"/>
    <w:rsid w:val="00667625"/>
    <w:rsid w:val="00670205"/>
    <w:rsid w:val="00670A6B"/>
    <w:rsid w:val="0067145B"/>
    <w:rsid w:val="00671FB8"/>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2BA3"/>
    <w:rsid w:val="006C32B1"/>
    <w:rsid w:val="006C32D7"/>
    <w:rsid w:val="006C33CB"/>
    <w:rsid w:val="006C4030"/>
    <w:rsid w:val="006C4B6B"/>
    <w:rsid w:val="006C55D8"/>
    <w:rsid w:val="006C63E4"/>
    <w:rsid w:val="006C6DDE"/>
    <w:rsid w:val="006D3DE6"/>
    <w:rsid w:val="006D630C"/>
    <w:rsid w:val="006D77AB"/>
    <w:rsid w:val="006E09F7"/>
    <w:rsid w:val="006E21AB"/>
    <w:rsid w:val="006E25E8"/>
    <w:rsid w:val="006E349D"/>
    <w:rsid w:val="006E5C2B"/>
    <w:rsid w:val="006E7435"/>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703A"/>
    <w:rsid w:val="00707281"/>
    <w:rsid w:val="00710DC5"/>
    <w:rsid w:val="00711A73"/>
    <w:rsid w:val="00712338"/>
    <w:rsid w:val="007140FB"/>
    <w:rsid w:val="00716A25"/>
    <w:rsid w:val="00722DA7"/>
    <w:rsid w:val="00723157"/>
    <w:rsid w:val="00723DBB"/>
    <w:rsid w:val="00723F16"/>
    <w:rsid w:val="00724029"/>
    <w:rsid w:val="00724F41"/>
    <w:rsid w:val="00726536"/>
    <w:rsid w:val="007276F9"/>
    <w:rsid w:val="00727D28"/>
    <w:rsid w:val="007304DE"/>
    <w:rsid w:val="00730560"/>
    <w:rsid w:val="00730FB0"/>
    <w:rsid w:val="00731E14"/>
    <w:rsid w:val="007328FA"/>
    <w:rsid w:val="00734385"/>
    <w:rsid w:val="0073660D"/>
    <w:rsid w:val="00737EE5"/>
    <w:rsid w:val="007404E4"/>
    <w:rsid w:val="0074078B"/>
    <w:rsid w:val="00741AF7"/>
    <w:rsid w:val="00742E71"/>
    <w:rsid w:val="00743EAC"/>
    <w:rsid w:val="00744148"/>
    <w:rsid w:val="007475ED"/>
    <w:rsid w:val="00747CE8"/>
    <w:rsid w:val="00750F12"/>
    <w:rsid w:val="007510F6"/>
    <w:rsid w:val="00752D91"/>
    <w:rsid w:val="00753AE1"/>
    <w:rsid w:val="007545C9"/>
    <w:rsid w:val="0075703F"/>
    <w:rsid w:val="0075762D"/>
    <w:rsid w:val="007612A6"/>
    <w:rsid w:val="00761CC5"/>
    <w:rsid w:val="00762162"/>
    <w:rsid w:val="00762CB8"/>
    <w:rsid w:val="00764F22"/>
    <w:rsid w:val="007656E2"/>
    <w:rsid w:val="00765E27"/>
    <w:rsid w:val="007706BE"/>
    <w:rsid w:val="00771351"/>
    <w:rsid w:val="00771FAB"/>
    <w:rsid w:val="007742B7"/>
    <w:rsid w:val="00774DBC"/>
    <w:rsid w:val="007769BC"/>
    <w:rsid w:val="00783534"/>
    <w:rsid w:val="00785158"/>
    <w:rsid w:val="00787A76"/>
    <w:rsid w:val="00787A90"/>
    <w:rsid w:val="0079066D"/>
    <w:rsid w:val="00790730"/>
    <w:rsid w:val="00791272"/>
    <w:rsid w:val="00792212"/>
    <w:rsid w:val="00792F1C"/>
    <w:rsid w:val="00795EC8"/>
    <w:rsid w:val="007969CF"/>
    <w:rsid w:val="0079738C"/>
    <w:rsid w:val="007976A2"/>
    <w:rsid w:val="007A1170"/>
    <w:rsid w:val="007A21D1"/>
    <w:rsid w:val="007A4D2D"/>
    <w:rsid w:val="007A516B"/>
    <w:rsid w:val="007A5A0C"/>
    <w:rsid w:val="007A6B8F"/>
    <w:rsid w:val="007B2E2F"/>
    <w:rsid w:val="007B3014"/>
    <w:rsid w:val="007B372D"/>
    <w:rsid w:val="007B4086"/>
    <w:rsid w:val="007B4602"/>
    <w:rsid w:val="007B5159"/>
    <w:rsid w:val="007B5AD2"/>
    <w:rsid w:val="007B5E7C"/>
    <w:rsid w:val="007B676E"/>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3ED7"/>
    <w:rsid w:val="007D437B"/>
    <w:rsid w:val="007D44A7"/>
    <w:rsid w:val="007D58B3"/>
    <w:rsid w:val="007D6F04"/>
    <w:rsid w:val="007D7E9C"/>
    <w:rsid w:val="007E1BC8"/>
    <w:rsid w:val="007E1F0A"/>
    <w:rsid w:val="007E3062"/>
    <w:rsid w:val="007E3C64"/>
    <w:rsid w:val="007E51D6"/>
    <w:rsid w:val="007E52AB"/>
    <w:rsid w:val="007E5A99"/>
    <w:rsid w:val="007E6A61"/>
    <w:rsid w:val="007E7DC1"/>
    <w:rsid w:val="007F0664"/>
    <w:rsid w:val="007F174A"/>
    <w:rsid w:val="007F3DB0"/>
    <w:rsid w:val="00801C80"/>
    <w:rsid w:val="00803284"/>
    <w:rsid w:val="008045FB"/>
    <w:rsid w:val="008048A2"/>
    <w:rsid w:val="008048D1"/>
    <w:rsid w:val="00804A9E"/>
    <w:rsid w:val="00805091"/>
    <w:rsid w:val="00805F17"/>
    <w:rsid w:val="00806642"/>
    <w:rsid w:val="00811E78"/>
    <w:rsid w:val="00811F87"/>
    <w:rsid w:val="00812F97"/>
    <w:rsid w:val="00812FA4"/>
    <w:rsid w:val="008149F6"/>
    <w:rsid w:val="008151CA"/>
    <w:rsid w:val="00817450"/>
    <w:rsid w:val="00821056"/>
    <w:rsid w:val="00821E64"/>
    <w:rsid w:val="00822410"/>
    <w:rsid w:val="00822D63"/>
    <w:rsid w:val="00824CAE"/>
    <w:rsid w:val="00827409"/>
    <w:rsid w:val="00827FDC"/>
    <w:rsid w:val="0083049F"/>
    <w:rsid w:val="00830D19"/>
    <w:rsid w:val="00832599"/>
    <w:rsid w:val="00834C85"/>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29F"/>
    <w:rsid w:val="0087290E"/>
    <w:rsid w:val="00872971"/>
    <w:rsid w:val="00876028"/>
    <w:rsid w:val="00876BC6"/>
    <w:rsid w:val="00877A05"/>
    <w:rsid w:val="00877F1D"/>
    <w:rsid w:val="00880069"/>
    <w:rsid w:val="00880C90"/>
    <w:rsid w:val="00881138"/>
    <w:rsid w:val="0088627F"/>
    <w:rsid w:val="0088718A"/>
    <w:rsid w:val="00887458"/>
    <w:rsid w:val="00891A91"/>
    <w:rsid w:val="00891CCA"/>
    <w:rsid w:val="00892191"/>
    <w:rsid w:val="00895EED"/>
    <w:rsid w:val="0089774F"/>
    <w:rsid w:val="00897D75"/>
    <w:rsid w:val="008A0B8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7F1"/>
    <w:rsid w:val="008D2B6F"/>
    <w:rsid w:val="008D6A40"/>
    <w:rsid w:val="008D7F84"/>
    <w:rsid w:val="008E1326"/>
    <w:rsid w:val="008E1A3A"/>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13C"/>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C90"/>
    <w:rsid w:val="009C6E43"/>
    <w:rsid w:val="009D05C5"/>
    <w:rsid w:val="009D1EEC"/>
    <w:rsid w:val="009D3A3A"/>
    <w:rsid w:val="009D4299"/>
    <w:rsid w:val="009D56D8"/>
    <w:rsid w:val="009D6F12"/>
    <w:rsid w:val="009E0A55"/>
    <w:rsid w:val="009E1554"/>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0316"/>
    <w:rsid w:val="00A013C6"/>
    <w:rsid w:val="00A02F21"/>
    <w:rsid w:val="00A06336"/>
    <w:rsid w:val="00A06EF8"/>
    <w:rsid w:val="00A07503"/>
    <w:rsid w:val="00A104C0"/>
    <w:rsid w:val="00A111A0"/>
    <w:rsid w:val="00A138C2"/>
    <w:rsid w:val="00A16E26"/>
    <w:rsid w:val="00A20853"/>
    <w:rsid w:val="00A20A4C"/>
    <w:rsid w:val="00A20DD7"/>
    <w:rsid w:val="00A21368"/>
    <w:rsid w:val="00A21EBA"/>
    <w:rsid w:val="00A21F91"/>
    <w:rsid w:val="00A2200A"/>
    <w:rsid w:val="00A228C3"/>
    <w:rsid w:val="00A22CCC"/>
    <w:rsid w:val="00A22D17"/>
    <w:rsid w:val="00A247B3"/>
    <w:rsid w:val="00A24A10"/>
    <w:rsid w:val="00A31242"/>
    <w:rsid w:val="00A316C7"/>
    <w:rsid w:val="00A3222A"/>
    <w:rsid w:val="00A33FF3"/>
    <w:rsid w:val="00A34673"/>
    <w:rsid w:val="00A348BC"/>
    <w:rsid w:val="00A34E19"/>
    <w:rsid w:val="00A371F7"/>
    <w:rsid w:val="00A376EE"/>
    <w:rsid w:val="00A37C90"/>
    <w:rsid w:val="00A403BC"/>
    <w:rsid w:val="00A42504"/>
    <w:rsid w:val="00A42618"/>
    <w:rsid w:val="00A42ED0"/>
    <w:rsid w:val="00A43067"/>
    <w:rsid w:val="00A443CC"/>
    <w:rsid w:val="00A44548"/>
    <w:rsid w:val="00A4545F"/>
    <w:rsid w:val="00A474D0"/>
    <w:rsid w:val="00A478B7"/>
    <w:rsid w:val="00A47E23"/>
    <w:rsid w:val="00A47FA7"/>
    <w:rsid w:val="00A52641"/>
    <w:rsid w:val="00A53686"/>
    <w:rsid w:val="00A53A20"/>
    <w:rsid w:val="00A5699A"/>
    <w:rsid w:val="00A574EF"/>
    <w:rsid w:val="00A62954"/>
    <w:rsid w:val="00A642D3"/>
    <w:rsid w:val="00A65996"/>
    <w:rsid w:val="00A66077"/>
    <w:rsid w:val="00A667A7"/>
    <w:rsid w:val="00A672D5"/>
    <w:rsid w:val="00A70169"/>
    <w:rsid w:val="00A7083F"/>
    <w:rsid w:val="00A70FDA"/>
    <w:rsid w:val="00A712F7"/>
    <w:rsid w:val="00A715A8"/>
    <w:rsid w:val="00A719F5"/>
    <w:rsid w:val="00A725C9"/>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6634"/>
    <w:rsid w:val="00AA063E"/>
    <w:rsid w:val="00AA06CD"/>
    <w:rsid w:val="00AA09DA"/>
    <w:rsid w:val="00AA35C5"/>
    <w:rsid w:val="00AA381F"/>
    <w:rsid w:val="00AA4F2D"/>
    <w:rsid w:val="00AA68A1"/>
    <w:rsid w:val="00AB1632"/>
    <w:rsid w:val="00AB354C"/>
    <w:rsid w:val="00AB4C29"/>
    <w:rsid w:val="00AB62CD"/>
    <w:rsid w:val="00AB68B1"/>
    <w:rsid w:val="00AB6A7B"/>
    <w:rsid w:val="00AB6DE4"/>
    <w:rsid w:val="00AB6F87"/>
    <w:rsid w:val="00AB797E"/>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79D9"/>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446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0875"/>
    <w:rsid w:val="00B510BE"/>
    <w:rsid w:val="00B51C0C"/>
    <w:rsid w:val="00B5453C"/>
    <w:rsid w:val="00B54736"/>
    <w:rsid w:val="00B54B0C"/>
    <w:rsid w:val="00B54BAE"/>
    <w:rsid w:val="00B5530A"/>
    <w:rsid w:val="00B5607F"/>
    <w:rsid w:val="00B56917"/>
    <w:rsid w:val="00B57101"/>
    <w:rsid w:val="00B57327"/>
    <w:rsid w:val="00B57AC5"/>
    <w:rsid w:val="00B60259"/>
    <w:rsid w:val="00B61180"/>
    <w:rsid w:val="00B61B91"/>
    <w:rsid w:val="00B61CA9"/>
    <w:rsid w:val="00B63A5F"/>
    <w:rsid w:val="00B645D9"/>
    <w:rsid w:val="00B655CD"/>
    <w:rsid w:val="00B65C83"/>
    <w:rsid w:val="00B70431"/>
    <w:rsid w:val="00B70639"/>
    <w:rsid w:val="00B708F9"/>
    <w:rsid w:val="00B715BF"/>
    <w:rsid w:val="00B71AAA"/>
    <w:rsid w:val="00B72385"/>
    <w:rsid w:val="00B74282"/>
    <w:rsid w:val="00B74722"/>
    <w:rsid w:val="00B76269"/>
    <w:rsid w:val="00B76BE1"/>
    <w:rsid w:val="00B76D93"/>
    <w:rsid w:val="00B77125"/>
    <w:rsid w:val="00B824CA"/>
    <w:rsid w:val="00B83212"/>
    <w:rsid w:val="00B8478F"/>
    <w:rsid w:val="00B86C4B"/>
    <w:rsid w:val="00B871B6"/>
    <w:rsid w:val="00B875B6"/>
    <w:rsid w:val="00B87D4A"/>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6FB0"/>
    <w:rsid w:val="00BC0BE7"/>
    <w:rsid w:val="00BC1318"/>
    <w:rsid w:val="00BC1B22"/>
    <w:rsid w:val="00BC27C8"/>
    <w:rsid w:val="00BC49EE"/>
    <w:rsid w:val="00BC4B72"/>
    <w:rsid w:val="00BC505C"/>
    <w:rsid w:val="00BC73E1"/>
    <w:rsid w:val="00BD0EF5"/>
    <w:rsid w:val="00BD26CD"/>
    <w:rsid w:val="00BD2CCB"/>
    <w:rsid w:val="00BD59CB"/>
    <w:rsid w:val="00BD5D16"/>
    <w:rsid w:val="00BD686E"/>
    <w:rsid w:val="00BD6E85"/>
    <w:rsid w:val="00BD783C"/>
    <w:rsid w:val="00BE01FB"/>
    <w:rsid w:val="00BE04DA"/>
    <w:rsid w:val="00BE062D"/>
    <w:rsid w:val="00BE0E10"/>
    <w:rsid w:val="00BE0FF4"/>
    <w:rsid w:val="00BE1195"/>
    <w:rsid w:val="00BE1821"/>
    <w:rsid w:val="00BE1D94"/>
    <w:rsid w:val="00BE32ED"/>
    <w:rsid w:val="00BE4077"/>
    <w:rsid w:val="00BE631D"/>
    <w:rsid w:val="00BE7B7F"/>
    <w:rsid w:val="00BF0FF9"/>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61"/>
    <w:rsid w:val="00C10376"/>
    <w:rsid w:val="00C10723"/>
    <w:rsid w:val="00C10E85"/>
    <w:rsid w:val="00C11808"/>
    <w:rsid w:val="00C11BEF"/>
    <w:rsid w:val="00C15AB8"/>
    <w:rsid w:val="00C167E3"/>
    <w:rsid w:val="00C16976"/>
    <w:rsid w:val="00C207C9"/>
    <w:rsid w:val="00C20C80"/>
    <w:rsid w:val="00C20EA5"/>
    <w:rsid w:val="00C21F52"/>
    <w:rsid w:val="00C229FA"/>
    <w:rsid w:val="00C22E0F"/>
    <w:rsid w:val="00C234D6"/>
    <w:rsid w:val="00C244DC"/>
    <w:rsid w:val="00C25CB5"/>
    <w:rsid w:val="00C26719"/>
    <w:rsid w:val="00C26A02"/>
    <w:rsid w:val="00C31911"/>
    <w:rsid w:val="00C32775"/>
    <w:rsid w:val="00C339E1"/>
    <w:rsid w:val="00C33BAA"/>
    <w:rsid w:val="00C35B29"/>
    <w:rsid w:val="00C36255"/>
    <w:rsid w:val="00C36FD6"/>
    <w:rsid w:val="00C37342"/>
    <w:rsid w:val="00C412D6"/>
    <w:rsid w:val="00C4133E"/>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54"/>
    <w:rsid w:val="00C6017B"/>
    <w:rsid w:val="00C604DC"/>
    <w:rsid w:val="00C60C4F"/>
    <w:rsid w:val="00C6130D"/>
    <w:rsid w:val="00C6216F"/>
    <w:rsid w:val="00C63783"/>
    <w:rsid w:val="00C65B49"/>
    <w:rsid w:val="00C661EE"/>
    <w:rsid w:val="00C73794"/>
    <w:rsid w:val="00C747D1"/>
    <w:rsid w:val="00C74A32"/>
    <w:rsid w:val="00C754D0"/>
    <w:rsid w:val="00C75D4B"/>
    <w:rsid w:val="00C75EB0"/>
    <w:rsid w:val="00C76DD0"/>
    <w:rsid w:val="00C801B0"/>
    <w:rsid w:val="00C80221"/>
    <w:rsid w:val="00C80612"/>
    <w:rsid w:val="00C80756"/>
    <w:rsid w:val="00C86884"/>
    <w:rsid w:val="00C87108"/>
    <w:rsid w:val="00C87D63"/>
    <w:rsid w:val="00C902BF"/>
    <w:rsid w:val="00C9366C"/>
    <w:rsid w:val="00C94218"/>
    <w:rsid w:val="00C942E7"/>
    <w:rsid w:val="00C95549"/>
    <w:rsid w:val="00C95BBA"/>
    <w:rsid w:val="00C95F22"/>
    <w:rsid w:val="00CA26B1"/>
    <w:rsid w:val="00CA330C"/>
    <w:rsid w:val="00CA3532"/>
    <w:rsid w:val="00CA4469"/>
    <w:rsid w:val="00CA44E3"/>
    <w:rsid w:val="00CA4D3A"/>
    <w:rsid w:val="00CA6A35"/>
    <w:rsid w:val="00CB2C41"/>
    <w:rsid w:val="00CB30B5"/>
    <w:rsid w:val="00CB310C"/>
    <w:rsid w:val="00CB40EB"/>
    <w:rsid w:val="00CB424D"/>
    <w:rsid w:val="00CB5799"/>
    <w:rsid w:val="00CB5B28"/>
    <w:rsid w:val="00CB6674"/>
    <w:rsid w:val="00CC1799"/>
    <w:rsid w:val="00CC431F"/>
    <w:rsid w:val="00CC5DD7"/>
    <w:rsid w:val="00CC6700"/>
    <w:rsid w:val="00CC68CB"/>
    <w:rsid w:val="00CC6A53"/>
    <w:rsid w:val="00CC6B83"/>
    <w:rsid w:val="00CC6F9A"/>
    <w:rsid w:val="00CD06D1"/>
    <w:rsid w:val="00CD188D"/>
    <w:rsid w:val="00CD195C"/>
    <w:rsid w:val="00CD1FBD"/>
    <w:rsid w:val="00CD2627"/>
    <w:rsid w:val="00CD2709"/>
    <w:rsid w:val="00CD2A84"/>
    <w:rsid w:val="00CD50A8"/>
    <w:rsid w:val="00CD5AD1"/>
    <w:rsid w:val="00CD5ADA"/>
    <w:rsid w:val="00CD5B5F"/>
    <w:rsid w:val="00CD5CE8"/>
    <w:rsid w:val="00CD6D4A"/>
    <w:rsid w:val="00CE11C9"/>
    <w:rsid w:val="00CE2525"/>
    <w:rsid w:val="00CE25F1"/>
    <w:rsid w:val="00CE37BB"/>
    <w:rsid w:val="00CE3C25"/>
    <w:rsid w:val="00CE4C16"/>
    <w:rsid w:val="00CE736D"/>
    <w:rsid w:val="00CF2163"/>
    <w:rsid w:val="00CF24CA"/>
    <w:rsid w:val="00CF32DA"/>
    <w:rsid w:val="00CF3DA1"/>
    <w:rsid w:val="00CF5FF9"/>
    <w:rsid w:val="00CF6DCD"/>
    <w:rsid w:val="00D00395"/>
    <w:rsid w:val="00D03C01"/>
    <w:rsid w:val="00D041BB"/>
    <w:rsid w:val="00D04E35"/>
    <w:rsid w:val="00D054C9"/>
    <w:rsid w:val="00D06E24"/>
    <w:rsid w:val="00D072C7"/>
    <w:rsid w:val="00D07D6F"/>
    <w:rsid w:val="00D10625"/>
    <w:rsid w:val="00D11B0A"/>
    <w:rsid w:val="00D11B2C"/>
    <w:rsid w:val="00D137B7"/>
    <w:rsid w:val="00D1428B"/>
    <w:rsid w:val="00D14A49"/>
    <w:rsid w:val="00D15DC0"/>
    <w:rsid w:val="00D160AA"/>
    <w:rsid w:val="00D202A1"/>
    <w:rsid w:val="00D20EA1"/>
    <w:rsid w:val="00D21C61"/>
    <w:rsid w:val="00D22439"/>
    <w:rsid w:val="00D245A7"/>
    <w:rsid w:val="00D3114C"/>
    <w:rsid w:val="00D319DD"/>
    <w:rsid w:val="00D33389"/>
    <w:rsid w:val="00D35265"/>
    <w:rsid w:val="00D374E7"/>
    <w:rsid w:val="00D37D3D"/>
    <w:rsid w:val="00D41914"/>
    <w:rsid w:val="00D42F0B"/>
    <w:rsid w:val="00D42FAF"/>
    <w:rsid w:val="00D44D58"/>
    <w:rsid w:val="00D469EB"/>
    <w:rsid w:val="00D46A1C"/>
    <w:rsid w:val="00D52AB1"/>
    <w:rsid w:val="00D5515E"/>
    <w:rsid w:val="00D568D6"/>
    <w:rsid w:val="00D60F88"/>
    <w:rsid w:val="00D61407"/>
    <w:rsid w:val="00D635F4"/>
    <w:rsid w:val="00D648A8"/>
    <w:rsid w:val="00D649DA"/>
    <w:rsid w:val="00D64B22"/>
    <w:rsid w:val="00D64B41"/>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5F44"/>
    <w:rsid w:val="00D86054"/>
    <w:rsid w:val="00D860E1"/>
    <w:rsid w:val="00D86300"/>
    <w:rsid w:val="00D86504"/>
    <w:rsid w:val="00D86F81"/>
    <w:rsid w:val="00D8712F"/>
    <w:rsid w:val="00D87EFA"/>
    <w:rsid w:val="00D90546"/>
    <w:rsid w:val="00D936DC"/>
    <w:rsid w:val="00DA05D7"/>
    <w:rsid w:val="00DA07F7"/>
    <w:rsid w:val="00DA1A9E"/>
    <w:rsid w:val="00DA1B76"/>
    <w:rsid w:val="00DA3E03"/>
    <w:rsid w:val="00DA64E0"/>
    <w:rsid w:val="00DA6F1C"/>
    <w:rsid w:val="00DA7E70"/>
    <w:rsid w:val="00DA7EE6"/>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6A42"/>
    <w:rsid w:val="00DC7794"/>
    <w:rsid w:val="00DC77A2"/>
    <w:rsid w:val="00DC7E8A"/>
    <w:rsid w:val="00DD0ABE"/>
    <w:rsid w:val="00DD144B"/>
    <w:rsid w:val="00DD3A50"/>
    <w:rsid w:val="00DD48B1"/>
    <w:rsid w:val="00DD4A4D"/>
    <w:rsid w:val="00DD56DF"/>
    <w:rsid w:val="00DD5C5D"/>
    <w:rsid w:val="00DE096E"/>
    <w:rsid w:val="00DE0DEB"/>
    <w:rsid w:val="00DE2281"/>
    <w:rsid w:val="00DE3913"/>
    <w:rsid w:val="00DE457A"/>
    <w:rsid w:val="00DE4B3C"/>
    <w:rsid w:val="00DE4E27"/>
    <w:rsid w:val="00DE5B81"/>
    <w:rsid w:val="00DE6F1D"/>
    <w:rsid w:val="00DE6FE6"/>
    <w:rsid w:val="00DF00EC"/>
    <w:rsid w:val="00DF0B36"/>
    <w:rsid w:val="00DF0E2C"/>
    <w:rsid w:val="00DF1ECB"/>
    <w:rsid w:val="00DF1F03"/>
    <w:rsid w:val="00DF28FE"/>
    <w:rsid w:val="00DF3D52"/>
    <w:rsid w:val="00DF3D54"/>
    <w:rsid w:val="00DF3F8F"/>
    <w:rsid w:val="00DF42CB"/>
    <w:rsid w:val="00DF5E70"/>
    <w:rsid w:val="00DF789D"/>
    <w:rsid w:val="00E0012E"/>
    <w:rsid w:val="00E00A67"/>
    <w:rsid w:val="00E00DC3"/>
    <w:rsid w:val="00E00FB9"/>
    <w:rsid w:val="00E01856"/>
    <w:rsid w:val="00E01E29"/>
    <w:rsid w:val="00E02B1F"/>
    <w:rsid w:val="00E03C7B"/>
    <w:rsid w:val="00E03CC7"/>
    <w:rsid w:val="00E04E4D"/>
    <w:rsid w:val="00E0598A"/>
    <w:rsid w:val="00E065F4"/>
    <w:rsid w:val="00E07D2A"/>
    <w:rsid w:val="00E15F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14"/>
    <w:rsid w:val="00E55254"/>
    <w:rsid w:val="00E559F6"/>
    <w:rsid w:val="00E563DF"/>
    <w:rsid w:val="00E5684A"/>
    <w:rsid w:val="00E61A45"/>
    <w:rsid w:val="00E6298A"/>
    <w:rsid w:val="00E62BAE"/>
    <w:rsid w:val="00E63259"/>
    <w:rsid w:val="00E6349E"/>
    <w:rsid w:val="00E640E1"/>
    <w:rsid w:val="00E66F59"/>
    <w:rsid w:val="00E67204"/>
    <w:rsid w:val="00E7019F"/>
    <w:rsid w:val="00E70CF4"/>
    <w:rsid w:val="00E72C6A"/>
    <w:rsid w:val="00E731A1"/>
    <w:rsid w:val="00E73FFA"/>
    <w:rsid w:val="00E75DF0"/>
    <w:rsid w:val="00E7632B"/>
    <w:rsid w:val="00E770AB"/>
    <w:rsid w:val="00E801DE"/>
    <w:rsid w:val="00E8230E"/>
    <w:rsid w:val="00E82DF1"/>
    <w:rsid w:val="00E831C3"/>
    <w:rsid w:val="00E85104"/>
    <w:rsid w:val="00E85487"/>
    <w:rsid w:val="00E85FEA"/>
    <w:rsid w:val="00E90C95"/>
    <w:rsid w:val="00E9319F"/>
    <w:rsid w:val="00E93213"/>
    <w:rsid w:val="00E95C22"/>
    <w:rsid w:val="00E95DF3"/>
    <w:rsid w:val="00E97161"/>
    <w:rsid w:val="00E97436"/>
    <w:rsid w:val="00E974F2"/>
    <w:rsid w:val="00E9775E"/>
    <w:rsid w:val="00E97A2C"/>
    <w:rsid w:val="00EA0469"/>
    <w:rsid w:val="00EA0560"/>
    <w:rsid w:val="00EA057F"/>
    <w:rsid w:val="00EA4D6B"/>
    <w:rsid w:val="00EA5926"/>
    <w:rsid w:val="00EA6484"/>
    <w:rsid w:val="00EB0940"/>
    <w:rsid w:val="00EB0ADA"/>
    <w:rsid w:val="00EB0D46"/>
    <w:rsid w:val="00EB2044"/>
    <w:rsid w:val="00EB249F"/>
    <w:rsid w:val="00EB3B09"/>
    <w:rsid w:val="00EB3E2A"/>
    <w:rsid w:val="00EB430C"/>
    <w:rsid w:val="00EB51A7"/>
    <w:rsid w:val="00EB7AC1"/>
    <w:rsid w:val="00EC0935"/>
    <w:rsid w:val="00EC165E"/>
    <w:rsid w:val="00EC33C8"/>
    <w:rsid w:val="00EC4992"/>
    <w:rsid w:val="00EC6C1E"/>
    <w:rsid w:val="00EC6FDB"/>
    <w:rsid w:val="00EC71A8"/>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12478"/>
    <w:rsid w:val="00F158A3"/>
    <w:rsid w:val="00F165ED"/>
    <w:rsid w:val="00F16DCF"/>
    <w:rsid w:val="00F2017D"/>
    <w:rsid w:val="00F2052C"/>
    <w:rsid w:val="00F226AB"/>
    <w:rsid w:val="00F24980"/>
    <w:rsid w:val="00F259B6"/>
    <w:rsid w:val="00F30FC5"/>
    <w:rsid w:val="00F3118B"/>
    <w:rsid w:val="00F32B78"/>
    <w:rsid w:val="00F37412"/>
    <w:rsid w:val="00F3754A"/>
    <w:rsid w:val="00F42885"/>
    <w:rsid w:val="00F43C4D"/>
    <w:rsid w:val="00F451AA"/>
    <w:rsid w:val="00F45C0D"/>
    <w:rsid w:val="00F46B8A"/>
    <w:rsid w:val="00F47B9F"/>
    <w:rsid w:val="00F5061C"/>
    <w:rsid w:val="00F528DE"/>
    <w:rsid w:val="00F549DA"/>
    <w:rsid w:val="00F54B34"/>
    <w:rsid w:val="00F550EE"/>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3E64"/>
    <w:rsid w:val="00F740C2"/>
    <w:rsid w:val="00F756D9"/>
    <w:rsid w:val="00F77176"/>
    <w:rsid w:val="00F77AE4"/>
    <w:rsid w:val="00F77ECA"/>
    <w:rsid w:val="00F80208"/>
    <w:rsid w:val="00F8074B"/>
    <w:rsid w:val="00F81D3D"/>
    <w:rsid w:val="00F82E88"/>
    <w:rsid w:val="00F83AC8"/>
    <w:rsid w:val="00F84A8F"/>
    <w:rsid w:val="00F85A34"/>
    <w:rsid w:val="00F87E53"/>
    <w:rsid w:val="00F94B64"/>
    <w:rsid w:val="00F95D6C"/>
    <w:rsid w:val="00F963B0"/>
    <w:rsid w:val="00F9796B"/>
    <w:rsid w:val="00F97A80"/>
    <w:rsid w:val="00FA0252"/>
    <w:rsid w:val="00FA08C4"/>
    <w:rsid w:val="00FA0DCC"/>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5A01"/>
    <w:rsid w:val="00FC61B0"/>
    <w:rsid w:val="00FD0793"/>
    <w:rsid w:val="00FD0E4B"/>
    <w:rsid w:val="00FD0E80"/>
    <w:rsid w:val="00FD1E41"/>
    <w:rsid w:val="00FD39AE"/>
    <w:rsid w:val="00FD3C15"/>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313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9"/>
      </w:numPr>
    </w:pPr>
  </w:style>
  <w:style w:type="numbering" w:customStyle="1" w:styleId="Zaimportowanystyl2">
    <w:name w:val="Zaimportowany styl 2"/>
    <w:rsid w:val="00B72385"/>
    <w:pPr>
      <w:numPr>
        <w:numId w:val="30"/>
      </w:numPr>
    </w:pPr>
  </w:style>
  <w:style w:type="numbering" w:customStyle="1" w:styleId="Zaimportowanystyl3">
    <w:name w:val="Zaimportowany styl 3"/>
    <w:rsid w:val="00B72385"/>
    <w:pPr>
      <w:numPr>
        <w:numId w:val="31"/>
      </w:numPr>
    </w:pPr>
  </w:style>
  <w:style w:type="numbering" w:customStyle="1" w:styleId="Zaimportowanystyl4">
    <w:name w:val="Zaimportowany styl 4"/>
    <w:rsid w:val="00B72385"/>
    <w:pPr>
      <w:numPr>
        <w:numId w:val="32"/>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Styl1">
    <w:name w:val="Styl1"/>
    <w:basedOn w:val="Normalny"/>
    <w:link w:val="Styl1Znak"/>
    <w:qFormat/>
    <w:rsid w:val="00671FB8"/>
    <w:pPr>
      <w:widowControl w:val="0"/>
      <w:numPr>
        <w:numId w:val="45"/>
      </w:numPr>
      <w:adjustRightInd w:val="0"/>
      <w:spacing w:before="120" w:after="120" w:line="240" w:lineRule="auto"/>
      <w:textAlignment w:val="baseline"/>
    </w:pPr>
    <w:rPr>
      <w:rFonts w:ascii="Calibri" w:hAnsi="Calibri"/>
      <w:b/>
      <w:szCs w:val="22"/>
      <w:lang w:val="x-none" w:eastAsia="x-none"/>
    </w:rPr>
  </w:style>
  <w:style w:type="paragraph" w:customStyle="1" w:styleId="Styl2">
    <w:name w:val="Styl2"/>
    <w:basedOn w:val="Normalny"/>
    <w:link w:val="Styl2Znak"/>
    <w:qFormat/>
    <w:rsid w:val="00671FB8"/>
    <w:pPr>
      <w:widowControl w:val="0"/>
      <w:numPr>
        <w:numId w:val="46"/>
      </w:numPr>
      <w:adjustRightInd w:val="0"/>
      <w:spacing w:before="60" w:after="60" w:line="240" w:lineRule="auto"/>
      <w:textAlignment w:val="baseline"/>
    </w:pPr>
    <w:rPr>
      <w:rFonts w:ascii="Calibri" w:hAnsi="Calibri"/>
      <w:bCs/>
      <w:szCs w:val="22"/>
      <w:lang w:val="x-none" w:eastAsia="x-none"/>
    </w:rPr>
  </w:style>
  <w:style w:type="character" w:customStyle="1" w:styleId="Styl1Znak">
    <w:name w:val="Styl1 Znak"/>
    <w:link w:val="Styl1"/>
    <w:rsid w:val="00671FB8"/>
    <w:rPr>
      <w:rFonts w:ascii="Calibri" w:eastAsia="Times New Roman" w:hAnsi="Calibri" w:cs="Times New Roman"/>
      <w:b/>
      <w:lang w:val="x-none" w:eastAsia="x-none"/>
    </w:rPr>
  </w:style>
  <w:style w:type="character" w:customStyle="1" w:styleId="Styl2Znak">
    <w:name w:val="Styl2 Znak"/>
    <w:link w:val="Styl2"/>
    <w:rsid w:val="00671FB8"/>
    <w:rPr>
      <w:rFonts w:ascii="Calibri" w:eastAsia="Times New Roman" w:hAnsi="Calibri" w:cs="Times New Roman"/>
      <w:bCs/>
      <w:lang w:val="x-none" w:eastAsia="x-none"/>
    </w:rPr>
  </w:style>
  <w:style w:type="paragraph" w:customStyle="1" w:styleId="mylniki">
    <w:name w:val="myślniki"/>
    <w:basedOn w:val="Normalny"/>
    <w:link w:val="mylnikiZnak"/>
    <w:qFormat/>
    <w:rsid w:val="00017A13"/>
    <w:pPr>
      <w:numPr>
        <w:numId w:val="49"/>
      </w:numPr>
      <w:spacing w:line="240" w:lineRule="auto"/>
      <w:ind w:left="1208" w:hanging="357"/>
    </w:pPr>
    <w:rPr>
      <w:rFonts w:ascii="Calibri" w:hAnsi="Calibri"/>
      <w:color w:val="000000"/>
      <w:szCs w:val="22"/>
      <w:lang w:val="x-none" w:eastAsia="x-none"/>
    </w:rPr>
  </w:style>
  <w:style w:type="character" w:customStyle="1" w:styleId="mylnikiZnak">
    <w:name w:val="myślniki Znak"/>
    <w:link w:val="mylniki"/>
    <w:locked/>
    <w:rsid w:val="00017A13"/>
    <w:rPr>
      <w:rFonts w:ascii="Calibri" w:eastAsia="Times New Roman" w:hAnsi="Calibri" w:cs="Times New Roman"/>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21145065">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1886AF3B9F4B68B383900693D774BF"/>
        <w:category>
          <w:name w:val="Ogólne"/>
          <w:gallery w:val="placeholder"/>
        </w:category>
        <w:types>
          <w:type w:val="bbPlcHdr"/>
        </w:types>
        <w:behaviors>
          <w:behavior w:val="content"/>
        </w:behaviors>
        <w:guid w:val="{81C9A17B-5DFF-4ED1-A91C-3F114EAA3906}"/>
      </w:docPartPr>
      <w:docPartBody>
        <w:p w:rsidR="00DA0DD7" w:rsidRDefault="00584919" w:rsidP="00584919">
          <w:pPr>
            <w:pStyle w:val="001886AF3B9F4B68B383900693D774BF"/>
          </w:pPr>
          <w:r>
            <w:rPr>
              <w:b/>
              <w:bCs/>
              <w:color w:val="44546A" w:themeColor="text2"/>
              <w:sz w:val="28"/>
              <w:szCs w:val="28"/>
            </w:rPr>
            <w:t>[Wpisz tytuł dokumentu]</w:t>
          </w:r>
        </w:p>
      </w:docPartBody>
    </w:docPart>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
      <w:docPartPr>
        <w:name w:val="EB158A32557749A3A53ABC898EF81953"/>
        <w:category>
          <w:name w:val="Ogólne"/>
          <w:gallery w:val="placeholder"/>
        </w:category>
        <w:types>
          <w:type w:val="bbPlcHdr"/>
        </w:types>
        <w:behaviors>
          <w:behavior w:val="content"/>
        </w:behaviors>
        <w:guid w:val="{B4DDB5B1-DA14-419E-921F-49ACA4191C13}"/>
      </w:docPartPr>
      <w:docPartBody>
        <w:p w:rsidR="006B03B9" w:rsidRDefault="007A7B33" w:rsidP="007A7B33">
          <w:pPr>
            <w:pStyle w:val="EB158A32557749A3A53ABC898EF81953"/>
          </w:pPr>
          <w:r>
            <w:rPr>
              <w:b/>
              <w:bCs/>
              <w:color w:val="44546A" w:themeColor="text2"/>
              <w:sz w:val="28"/>
              <w:szCs w:val="28"/>
            </w:rPr>
            <w:t>[Wpisz 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233A0"/>
    <w:rsid w:val="00035D07"/>
    <w:rsid w:val="00035FD2"/>
    <w:rsid w:val="00056B72"/>
    <w:rsid w:val="00073C7A"/>
    <w:rsid w:val="00092C4D"/>
    <w:rsid w:val="00093F96"/>
    <w:rsid w:val="000A1772"/>
    <w:rsid w:val="000A3410"/>
    <w:rsid w:val="000B4E1F"/>
    <w:rsid w:val="000B5F48"/>
    <w:rsid w:val="000D0EE8"/>
    <w:rsid w:val="00112677"/>
    <w:rsid w:val="00122C9B"/>
    <w:rsid w:val="00137A46"/>
    <w:rsid w:val="00181EF0"/>
    <w:rsid w:val="00184C8F"/>
    <w:rsid w:val="001F4D89"/>
    <w:rsid w:val="001F6AB2"/>
    <w:rsid w:val="002036E3"/>
    <w:rsid w:val="002207F8"/>
    <w:rsid w:val="002500CE"/>
    <w:rsid w:val="00263FCB"/>
    <w:rsid w:val="0027219B"/>
    <w:rsid w:val="0027490D"/>
    <w:rsid w:val="002A5475"/>
    <w:rsid w:val="002D0025"/>
    <w:rsid w:val="002D5E73"/>
    <w:rsid w:val="002D7537"/>
    <w:rsid w:val="002E063D"/>
    <w:rsid w:val="002E672A"/>
    <w:rsid w:val="00305222"/>
    <w:rsid w:val="00306BC4"/>
    <w:rsid w:val="00334924"/>
    <w:rsid w:val="00337C7B"/>
    <w:rsid w:val="00341F66"/>
    <w:rsid w:val="0038682C"/>
    <w:rsid w:val="00396F6F"/>
    <w:rsid w:val="003D5FAA"/>
    <w:rsid w:val="003F09C6"/>
    <w:rsid w:val="003F28CC"/>
    <w:rsid w:val="00411C41"/>
    <w:rsid w:val="00425B60"/>
    <w:rsid w:val="0046204C"/>
    <w:rsid w:val="004755AE"/>
    <w:rsid w:val="00486F64"/>
    <w:rsid w:val="00496BD7"/>
    <w:rsid w:val="004B30AB"/>
    <w:rsid w:val="00504382"/>
    <w:rsid w:val="00504B11"/>
    <w:rsid w:val="00516D87"/>
    <w:rsid w:val="00572957"/>
    <w:rsid w:val="00584919"/>
    <w:rsid w:val="005949EB"/>
    <w:rsid w:val="005959DE"/>
    <w:rsid w:val="005A7CF4"/>
    <w:rsid w:val="005B5BB2"/>
    <w:rsid w:val="005C354C"/>
    <w:rsid w:val="005D347E"/>
    <w:rsid w:val="005E205D"/>
    <w:rsid w:val="00600D1C"/>
    <w:rsid w:val="00690FBB"/>
    <w:rsid w:val="006A12EA"/>
    <w:rsid w:val="006A4C38"/>
    <w:rsid w:val="006A5559"/>
    <w:rsid w:val="006A6AFD"/>
    <w:rsid w:val="006B03B9"/>
    <w:rsid w:val="006B7905"/>
    <w:rsid w:val="00720288"/>
    <w:rsid w:val="00723176"/>
    <w:rsid w:val="00757648"/>
    <w:rsid w:val="00774C40"/>
    <w:rsid w:val="00783B0B"/>
    <w:rsid w:val="007A7797"/>
    <w:rsid w:val="007A7B33"/>
    <w:rsid w:val="007E096F"/>
    <w:rsid w:val="00843AAE"/>
    <w:rsid w:val="0085262B"/>
    <w:rsid w:val="00876E33"/>
    <w:rsid w:val="008E031B"/>
    <w:rsid w:val="008F17EA"/>
    <w:rsid w:val="0091435D"/>
    <w:rsid w:val="00920F8B"/>
    <w:rsid w:val="00923549"/>
    <w:rsid w:val="009271DC"/>
    <w:rsid w:val="009324D2"/>
    <w:rsid w:val="0093499B"/>
    <w:rsid w:val="00935A7B"/>
    <w:rsid w:val="009449AA"/>
    <w:rsid w:val="00973F06"/>
    <w:rsid w:val="009B2C80"/>
    <w:rsid w:val="009E7023"/>
    <w:rsid w:val="00A2183E"/>
    <w:rsid w:val="00A27FD0"/>
    <w:rsid w:val="00A31712"/>
    <w:rsid w:val="00A347BC"/>
    <w:rsid w:val="00A35DF1"/>
    <w:rsid w:val="00A44AAE"/>
    <w:rsid w:val="00A72EB3"/>
    <w:rsid w:val="00AA789F"/>
    <w:rsid w:val="00AD5090"/>
    <w:rsid w:val="00B03AC7"/>
    <w:rsid w:val="00B14DB9"/>
    <w:rsid w:val="00B21EB8"/>
    <w:rsid w:val="00B53165"/>
    <w:rsid w:val="00B60536"/>
    <w:rsid w:val="00B7197C"/>
    <w:rsid w:val="00B90592"/>
    <w:rsid w:val="00BA657E"/>
    <w:rsid w:val="00BB02BD"/>
    <w:rsid w:val="00BB6011"/>
    <w:rsid w:val="00BB60B5"/>
    <w:rsid w:val="00BC6FE2"/>
    <w:rsid w:val="00C102F1"/>
    <w:rsid w:val="00C50BC6"/>
    <w:rsid w:val="00C80E37"/>
    <w:rsid w:val="00C849CA"/>
    <w:rsid w:val="00C96266"/>
    <w:rsid w:val="00CD2418"/>
    <w:rsid w:val="00CD6EC5"/>
    <w:rsid w:val="00D34CE5"/>
    <w:rsid w:val="00D40BFA"/>
    <w:rsid w:val="00D845FC"/>
    <w:rsid w:val="00DA0DD7"/>
    <w:rsid w:val="00DB34D2"/>
    <w:rsid w:val="00DB4214"/>
    <w:rsid w:val="00DB544B"/>
    <w:rsid w:val="00DB73BB"/>
    <w:rsid w:val="00DD13D9"/>
    <w:rsid w:val="00DD6B38"/>
    <w:rsid w:val="00DF269A"/>
    <w:rsid w:val="00DF40DA"/>
    <w:rsid w:val="00E35FDA"/>
    <w:rsid w:val="00E8225F"/>
    <w:rsid w:val="00ED5DD4"/>
    <w:rsid w:val="00EE39C7"/>
    <w:rsid w:val="00EF5F32"/>
    <w:rsid w:val="00F00B74"/>
    <w:rsid w:val="00FB24D2"/>
    <w:rsid w:val="00FD3600"/>
    <w:rsid w:val="00FE4DD1"/>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 w:type="paragraph" w:customStyle="1" w:styleId="236728979A2D45F081533A5BCA5B5432">
    <w:name w:val="236728979A2D45F081533A5BCA5B5432"/>
    <w:rsid w:val="007A7B33"/>
    <w:pPr>
      <w:spacing w:after="160" w:line="259" w:lineRule="auto"/>
    </w:pPr>
  </w:style>
  <w:style w:type="paragraph" w:customStyle="1" w:styleId="8A5B73FE12FA405E96FA0916A6DFA74D">
    <w:name w:val="8A5B73FE12FA405E96FA0916A6DFA74D"/>
    <w:rsid w:val="007A7B33"/>
    <w:pPr>
      <w:spacing w:after="160" w:line="259" w:lineRule="auto"/>
    </w:pPr>
  </w:style>
  <w:style w:type="paragraph" w:customStyle="1" w:styleId="048F26B261F4495DA50F0D0ED9B6C6AB">
    <w:name w:val="048F26B261F4495DA50F0D0ED9B6C6AB"/>
    <w:rsid w:val="007A7B33"/>
    <w:pPr>
      <w:spacing w:after="160" w:line="259" w:lineRule="auto"/>
    </w:pPr>
  </w:style>
  <w:style w:type="paragraph" w:customStyle="1" w:styleId="E2D22EFF73B94312A0F3A7AF3C08FF7A">
    <w:name w:val="E2D22EFF73B94312A0F3A7AF3C08FF7A"/>
    <w:rsid w:val="007A7B33"/>
    <w:pPr>
      <w:spacing w:after="160" w:line="259" w:lineRule="auto"/>
    </w:pPr>
  </w:style>
  <w:style w:type="paragraph" w:customStyle="1" w:styleId="EB158A32557749A3A53ABC898EF81953">
    <w:name w:val="EB158A32557749A3A53ABC898EF81953"/>
    <w:rsid w:val="007A7B33"/>
    <w:pPr>
      <w:spacing w:after="160" w:line="259" w:lineRule="auto"/>
    </w:pPr>
  </w:style>
  <w:style w:type="paragraph" w:customStyle="1" w:styleId="67461361ABDB4BA1BC344BFA31A6EEB2">
    <w:name w:val="67461361ABDB4BA1BC344BFA31A6EEB2"/>
    <w:rsid w:val="007A7B3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SWZ.docx</dmsv2BaseFileName>
    <dmsv2BaseDisplayName xmlns="http://schemas.microsoft.com/sharepoint/v3">Załącznik nr 1 do SWZ</dmsv2BaseDisplayName>
    <dmsv2SWPP2ObjectNumber xmlns="http://schemas.microsoft.com/sharepoint/v3">POST/DYS/OLD/GZ/03141/2025                        </dmsv2SWPP2ObjectNumber>
    <dmsv2SWPP2SumMD5 xmlns="http://schemas.microsoft.com/sharepoint/v3">e7426ab01905bc6fdffa2ed7a8b2d2e5</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23236026</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VMUH7Q3WANFY-911849798-10653</_dlc_DocId>
    <_dlc_DocIdUrl xmlns="a19cb1c7-c5c7-46d4-85ae-d83685407bba">
      <Url>https://swpp2.dms.gkpge.pl/sites/39/_layouts/15/DocIdRedir.aspx?ID=VMUH7Q3WANFY-911849798-10653</Url>
      <Description>VMUH7Q3WANFY-911849798-10653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82EA0-A4DF-4DFE-A618-8C08ECC9DD6D}">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E2A01F27-A322-47FA-931F-047AD793E08A}"/>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61885C86-B185-4262-9DE5-C8A6716C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199</Words>
  <Characters>1198</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 POST/DYS/OLD/GZ/03141/2025</dc:title>
  <dc:subject>GZ</dc:subject>
  <dc:creator>Kurpiewska Katarzyna [PGE S.A.]</dc:creator>
  <cp:lastModifiedBy>Chrzanowska Jolanta [PGE Dystr. O.Łódź]</cp:lastModifiedBy>
  <cp:revision>60</cp:revision>
  <cp:lastPrinted>2021-02-26T13:14:00Z</cp:lastPrinted>
  <dcterms:created xsi:type="dcterms:W3CDTF">2021-03-16T11:37:00Z</dcterms:created>
  <dcterms:modified xsi:type="dcterms:W3CDTF">2025-08-29T07:45:00Z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_dlc_DocIdItemGuid">
    <vt:lpwstr>5de1b393-377c-4381-8c1e-fa0ceb07d95e</vt:lpwstr>
  </property>
</Properties>
</file>